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891C55"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AB25AE"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B25AE">
                    <w:rPr>
                      <w:rFonts w:ascii="Helios" w:hAnsi="Helios"/>
                      <w:sz w:val="12"/>
                      <w:szCs w:val="12"/>
                      <w:lang w:val="en-US"/>
                    </w:rPr>
                    <w:t>-</w:t>
                  </w:r>
                  <w:r w:rsidRPr="000D67AD">
                    <w:rPr>
                      <w:rFonts w:ascii="Helios" w:hAnsi="Helios"/>
                      <w:sz w:val="12"/>
                      <w:szCs w:val="12"/>
                      <w:lang w:val="en-US"/>
                    </w:rPr>
                    <w:t>mail</w:t>
                  </w:r>
                  <w:proofErr w:type="gramEnd"/>
                  <w:r w:rsidRPr="00AB25AE">
                    <w:rPr>
                      <w:rFonts w:ascii="Helios" w:hAnsi="Helios"/>
                      <w:sz w:val="12"/>
                      <w:szCs w:val="12"/>
                      <w:lang w:val="en-US"/>
                    </w:rPr>
                    <w:t xml:space="preserve">: </w:t>
                  </w:r>
                  <w:hyperlink r:id="rId8" w:history="1">
                    <w:r w:rsidRPr="000D67AD">
                      <w:rPr>
                        <w:rFonts w:ascii="Helios" w:hAnsi="Helios"/>
                        <w:sz w:val="12"/>
                        <w:szCs w:val="12"/>
                        <w:lang w:val="en-US"/>
                      </w:rPr>
                      <w:t>posta</w:t>
                    </w:r>
                    <w:r w:rsidRPr="00AB25AE">
                      <w:rPr>
                        <w:rFonts w:ascii="Helios" w:hAnsi="Helios"/>
                        <w:sz w:val="12"/>
                        <w:szCs w:val="12"/>
                        <w:lang w:val="en-US"/>
                      </w:rPr>
                      <w:t>@</w:t>
                    </w:r>
                    <w:r w:rsidRPr="000D67AD">
                      <w:rPr>
                        <w:rFonts w:ascii="Helios" w:hAnsi="Helios"/>
                        <w:sz w:val="12"/>
                        <w:szCs w:val="12"/>
                        <w:lang w:val="en-US"/>
                      </w:rPr>
                      <w:t>mrsk</w:t>
                    </w:r>
                    <w:r w:rsidRPr="00AB25AE">
                      <w:rPr>
                        <w:rFonts w:ascii="Helios" w:hAnsi="Helios"/>
                        <w:sz w:val="12"/>
                        <w:szCs w:val="12"/>
                        <w:lang w:val="en-US"/>
                      </w:rPr>
                      <w:t>-1.</w:t>
                    </w:r>
                    <w:r w:rsidRPr="000D67AD">
                      <w:rPr>
                        <w:rFonts w:ascii="Helios" w:hAnsi="Helios"/>
                        <w:sz w:val="12"/>
                        <w:szCs w:val="12"/>
                        <w:lang w:val="en-US"/>
                      </w:rPr>
                      <w:t>ru</w:t>
                    </w:r>
                  </w:hyperlink>
                  <w:r w:rsidRPr="00AB25AE">
                    <w:rPr>
                      <w:rFonts w:ascii="Helios" w:hAnsi="Helios"/>
                      <w:sz w:val="12"/>
                      <w:szCs w:val="12"/>
                      <w:lang w:val="en-US"/>
                    </w:rPr>
                    <w:t xml:space="preserve">, </w:t>
                  </w:r>
                  <w:hyperlink r:id="rId9" w:history="1">
                    <w:r w:rsidRPr="000D67AD">
                      <w:rPr>
                        <w:rFonts w:ascii="Helios" w:hAnsi="Helios"/>
                        <w:sz w:val="12"/>
                        <w:szCs w:val="12"/>
                        <w:lang w:val="en-US"/>
                      </w:rPr>
                      <w:t>www</w:t>
                    </w:r>
                    <w:r w:rsidRPr="00AB25AE">
                      <w:rPr>
                        <w:rFonts w:ascii="Helios" w:hAnsi="Helios"/>
                        <w:sz w:val="12"/>
                        <w:szCs w:val="12"/>
                        <w:lang w:val="en-US"/>
                      </w:rPr>
                      <w:t>.</w:t>
                    </w:r>
                    <w:r w:rsidRPr="000D67AD">
                      <w:rPr>
                        <w:rFonts w:ascii="Helios" w:hAnsi="Helios"/>
                        <w:sz w:val="12"/>
                        <w:szCs w:val="12"/>
                        <w:lang w:val="en-US"/>
                      </w:rPr>
                      <w:t>mrsk</w:t>
                    </w:r>
                    <w:r w:rsidRPr="00AB25AE">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A43B68" w:rsidRPr="00A43B68">
        <w:rPr>
          <w:b/>
          <w:sz w:val="24"/>
          <w:szCs w:val="24"/>
        </w:rPr>
        <w:t>Договора</w:t>
      </w:r>
      <w:proofErr w:type="gramEnd"/>
      <w:r w:rsidR="00A43B68" w:rsidRPr="00A43B68">
        <w:rPr>
          <w:b/>
          <w:sz w:val="24"/>
          <w:szCs w:val="24"/>
        </w:rPr>
        <w:t xml:space="preserve"> на изготовление и поставку </w:t>
      </w:r>
      <w:proofErr w:type="spellStart"/>
      <w:r w:rsidR="00A43B68" w:rsidRPr="00A43B68">
        <w:rPr>
          <w:b/>
          <w:sz w:val="24"/>
          <w:szCs w:val="24"/>
        </w:rPr>
        <w:t>брендированной</w:t>
      </w:r>
      <w:proofErr w:type="spellEnd"/>
      <w:r w:rsidR="00A43B68" w:rsidRPr="00A43B68">
        <w:rPr>
          <w:b/>
          <w:sz w:val="24"/>
          <w:szCs w:val="24"/>
        </w:rPr>
        <w:t xml:space="preserve"> продукции для нужд ПАО «МРСК Центра»</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A43B68" w:rsidRPr="00C12FA4" w:rsidRDefault="00A43B6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A43B68" w:rsidRDefault="00A43B68" w:rsidP="00E71A48">
      <w:pPr>
        <w:spacing w:line="264" w:lineRule="auto"/>
        <w:ind w:firstLine="0"/>
        <w:jc w:val="center"/>
        <w:rPr>
          <w:b/>
          <w:sz w:val="24"/>
          <w:szCs w:val="24"/>
        </w:rPr>
      </w:pPr>
    </w:p>
    <w:p w:rsidR="00A43B68" w:rsidRDefault="00A43B68" w:rsidP="00E71A48">
      <w:pPr>
        <w:spacing w:line="264" w:lineRule="auto"/>
        <w:ind w:firstLine="0"/>
        <w:jc w:val="center"/>
        <w:rPr>
          <w:b/>
          <w:sz w:val="24"/>
          <w:szCs w:val="24"/>
        </w:rPr>
      </w:pPr>
    </w:p>
    <w:p w:rsidR="00A43B68" w:rsidRDefault="00A43B68"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891C5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4E6E84">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91C55">
        <w:rPr>
          <w:noProof/>
        </w:rPr>
        <w:fldChar w:fldCharType="begin"/>
      </w:r>
      <w:r>
        <w:rPr>
          <w:noProof/>
        </w:rPr>
        <w:instrText xml:space="preserve"> PAGEREF _Toc441131036 \h </w:instrText>
      </w:r>
      <w:r w:rsidR="00891C55">
        <w:rPr>
          <w:noProof/>
        </w:rPr>
      </w:r>
      <w:r w:rsidR="00891C55">
        <w:rPr>
          <w:noProof/>
        </w:rPr>
        <w:fldChar w:fldCharType="separate"/>
      </w:r>
      <w:r w:rsidR="004E6E84">
        <w:rPr>
          <w:noProof/>
        </w:rPr>
        <w:t>4</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91C55">
        <w:rPr>
          <w:noProof/>
        </w:rPr>
        <w:fldChar w:fldCharType="begin"/>
      </w:r>
      <w:r>
        <w:rPr>
          <w:noProof/>
        </w:rPr>
        <w:instrText xml:space="preserve"> PAGEREF _Toc441131037 \h </w:instrText>
      </w:r>
      <w:r w:rsidR="00891C55">
        <w:rPr>
          <w:noProof/>
        </w:rPr>
      </w:r>
      <w:r w:rsidR="00891C55">
        <w:rPr>
          <w:noProof/>
        </w:rPr>
        <w:fldChar w:fldCharType="separate"/>
      </w:r>
      <w:r w:rsidR="004E6E84">
        <w:rPr>
          <w:noProof/>
        </w:rPr>
        <w:t>5</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91C55">
        <w:rPr>
          <w:noProof/>
        </w:rPr>
        <w:fldChar w:fldCharType="begin"/>
      </w:r>
      <w:r>
        <w:rPr>
          <w:noProof/>
        </w:rPr>
        <w:instrText xml:space="preserve"> PAGEREF _Toc441131038 \h </w:instrText>
      </w:r>
      <w:r w:rsidR="00891C55">
        <w:rPr>
          <w:noProof/>
        </w:rPr>
      </w:r>
      <w:r w:rsidR="00891C55">
        <w:rPr>
          <w:noProof/>
        </w:rPr>
        <w:fldChar w:fldCharType="separate"/>
      </w:r>
      <w:r w:rsidR="004E6E84">
        <w:rPr>
          <w:noProof/>
        </w:rPr>
        <w:t>6</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91C55">
        <w:rPr>
          <w:noProof/>
        </w:rPr>
        <w:fldChar w:fldCharType="begin"/>
      </w:r>
      <w:r>
        <w:rPr>
          <w:noProof/>
        </w:rPr>
        <w:instrText xml:space="preserve"> PAGEREF _Toc441131039 \h </w:instrText>
      </w:r>
      <w:r w:rsidR="00891C55">
        <w:rPr>
          <w:noProof/>
        </w:rPr>
      </w:r>
      <w:r w:rsidR="00891C55">
        <w:rPr>
          <w:noProof/>
        </w:rPr>
        <w:fldChar w:fldCharType="separate"/>
      </w:r>
      <w:r w:rsidR="004E6E84">
        <w:rPr>
          <w:noProof/>
        </w:rPr>
        <w:t>6</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91C55">
        <w:rPr>
          <w:noProof/>
        </w:rPr>
        <w:fldChar w:fldCharType="begin"/>
      </w:r>
      <w:r>
        <w:rPr>
          <w:noProof/>
        </w:rPr>
        <w:instrText xml:space="preserve"> PAGEREF _Toc441131040 \h </w:instrText>
      </w:r>
      <w:r w:rsidR="00891C55">
        <w:rPr>
          <w:noProof/>
        </w:rPr>
      </w:r>
      <w:r w:rsidR="00891C55">
        <w:rPr>
          <w:noProof/>
        </w:rPr>
        <w:fldChar w:fldCharType="separate"/>
      </w:r>
      <w:r w:rsidR="004E6E84">
        <w:rPr>
          <w:noProof/>
        </w:rPr>
        <w:t>7</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891C55">
        <w:rPr>
          <w:noProof/>
        </w:rPr>
        <w:fldChar w:fldCharType="begin"/>
      </w:r>
      <w:r>
        <w:rPr>
          <w:noProof/>
        </w:rPr>
        <w:instrText xml:space="preserve"> PAGEREF _Toc441131041 \h </w:instrText>
      </w:r>
      <w:r w:rsidR="00891C55">
        <w:rPr>
          <w:noProof/>
        </w:rPr>
      </w:r>
      <w:r w:rsidR="00891C55">
        <w:rPr>
          <w:noProof/>
        </w:rPr>
        <w:fldChar w:fldCharType="separate"/>
      </w:r>
      <w:r w:rsidR="004E6E84">
        <w:rPr>
          <w:noProof/>
        </w:rPr>
        <w:t>8</w:t>
      </w:r>
      <w:r w:rsidR="00891C55">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891C55">
        <w:rPr>
          <w:noProof/>
        </w:rPr>
        <w:fldChar w:fldCharType="begin"/>
      </w:r>
      <w:r>
        <w:rPr>
          <w:noProof/>
        </w:rPr>
        <w:instrText xml:space="preserve"> PAGEREF _Toc441131048 \h </w:instrText>
      </w:r>
      <w:r w:rsidR="00891C55">
        <w:rPr>
          <w:noProof/>
        </w:rPr>
      </w:r>
      <w:r w:rsidR="00891C55">
        <w:rPr>
          <w:noProof/>
        </w:rPr>
        <w:fldChar w:fldCharType="separate"/>
      </w:r>
      <w:r w:rsidR="004E6E84">
        <w:rPr>
          <w:noProof/>
        </w:rPr>
        <w:t>10</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91C55">
        <w:rPr>
          <w:noProof/>
        </w:rPr>
        <w:fldChar w:fldCharType="begin"/>
      </w:r>
      <w:r>
        <w:rPr>
          <w:noProof/>
        </w:rPr>
        <w:instrText xml:space="preserve"> PAGEREF _Toc441131049 \h </w:instrText>
      </w:r>
      <w:r w:rsidR="00891C55">
        <w:rPr>
          <w:noProof/>
        </w:rPr>
      </w:r>
      <w:r w:rsidR="00891C55">
        <w:rPr>
          <w:noProof/>
        </w:rPr>
        <w:fldChar w:fldCharType="separate"/>
      </w:r>
      <w:r w:rsidR="004E6E84">
        <w:rPr>
          <w:noProof/>
        </w:rPr>
        <w:t>10</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891C55">
        <w:rPr>
          <w:noProof/>
        </w:rPr>
        <w:fldChar w:fldCharType="begin"/>
      </w:r>
      <w:r>
        <w:rPr>
          <w:noProof/>
        </w:rPr>
        <w:instrText xml:space="preserve"> PAGEREF _Toc441131053 \h </w:instrText>
      </w:r>
      <w:r w:rsidR="00891C55">
        <w:rPr>
          <w:noProof/>
        </w:rPr>
      </w:r>
      <w:r w:rsidR="00891C55">
        <w:rPr>
          <w:noProof/>
        </w:rPr>
        <w:fldChar w:fldCharType="separate"/>
      </w:r>
      <w:r w:rsidR="004E6E84">
        <w:rPr>
          <w:noProof/>
        </w:rPr>
        <w:t>10</w:t>
      </w:r>
      <w:r w:rsidR="00891C55">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91C55">
        <w:rPr>
          <w:noProof/>
        </w:rPr>
        <w:fldChar w:fldCharType="begin"/>
      </w:r>
      <w:r>
        <w:rPr>
          <w:noProof/>
        </w:rPr>
        <w:instrText xml:space="preserve"> PAGEREF _Toc441131057 \h </w:instrText>
      </w:r>
      <w:r w:rsidR="00891C55">
        <w:rPr>
          <w:noProof/>
        </w:rPr>
      </w:r>
      <w:r w:rsidR="00891C55">
        <w:rPr>
          <w:noProof/>
        </w:rPr>
        <w:fldChar w:fldCharType="separate"/>
      </w:r>
      <w:r w:rsidR="004E6E84">
        <w:rPr>
          <w:noProof/>
        </w:rPr>
        <w:t>13</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91C55">
        <w:rPr>
          <w:noProof/>
        </w:rPr>
        <w:fldChar w:fldCharType="begin"/>
      </w:r>
      <w:r>
        <w:rPr>
          <w:noProof/>
        </w:rPr>
        <w:instrText xml:space="preserve"> PAGEREF _Toc441131058 \h </w:instrText>
      </w:r>
      <w:r w:rsidR="00891C55">
        <w:rPr>
          <w:noProof/>
        </w:rPr>
      </w:r>
      <w:r w:rsidR="00891C55">
        <w:rPr>
          <w:noProof/>
        </w:rPr>
        <w:fldChar w:fldCharType="separate"/>
      </w:r>
      <w:r w:rsidR="004E6E84">
        <w:rPr>
          <w:noProof/>
        </w:rPr>
        <w:t>13</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91C55">
        <w:rPr>
          <w:noProof/>
        </w:rPr>
        <w:fldChar w:fldCharType="begin"/>
      </w:r>
      <w:r>
        <w:rPr>
          <w:noProof/>
        </w:rPr>
        <w:instrText xml:space="preserve"> PAGEREF _Toc441131061 \h </w:instrText>
      </w:r>
      <w:r w:rsidR="00891C55">
        <w:rPr>
          <w:noProof/>
        </w:rPr>
      </w:r>
      <w:r w:rsidR="00891C55">
        <w:rPr>
          <w:noProof/>
        </w:rPr>
        <w:fldChar w:fldCharType="separate"/>
      </w:r>
      <w:r w:rsidR="004E6E84">
        <w:rPr>
          <w:noProof/>
        </w:rPr>
        <w:t>13</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91C55">
        <w:rPr>
          <w:noProof/>
        </w:rPr>
        <w:fldChar w:fldCharType="begin"/>
      </w:r>
      <w:r>
        <w:rPr>
          <w:noProof/>
        </w:rPr>
        <w:instrText xml:space="preserve"> PAGEREF _Toc441131062 \h </w:instrText>
      </w:r>
      <w:r w:rsidR="00891C55">
        <w:rPr>
          <w:noProof/>
        </w:rPr>
      </w:r>
      <w:r w:rsidR="00891C55">
        <w:rPr>
          <w:noProof/>
        </w:rPr>
        <w:fldChar w:fldCharType="separate"/>
      </w:r>
      <w:r w:rsidR="004E6E84">
        <w:rPr>
          <w:noProof/>
        </w:rPr>
        <w:t>14</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91C55">
        <w:rPr>
          <w:noProof/>
        </w:rPr>
        <w:fldChar w:fldCharType="begin"/>
      </w:r>
      <w:r>
        <w:rPr>
          <w:noProof/>
        </w:rPr>
        <w:instrText xml:space="preserve"> PAGEREF _Toc441131077 \h </w:instrText>
      </w:r>
      <w:r w:rsidR="00891C55">
        <w:rPr>
          <w:noProof/>
        </w:rPr>
      </w:r>
      <w:r w:rsidR="00891C55">
        <w:rPr>
          <w:noProof/>
        </w:rPr>
        <w:fldChar w:fldCharType="separate"/>
      </w:r>
      <w:r w:rsidR="004E6E84">
        <w:rPr>
          <w:noProof/>
        </w:rPr>
        <w:t>27</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91C55">
        <w:rPr>
          <w:noProof/>
        </w:rPr>
        <w:fldChar w:fldCharType="begin"/>
      </w:r>
      <w:r>
        <w:rPr>
          <w:noProof/>
        </w:rPr>
        <w:instrText xml:space="preserve"> PAGEREF _Toc441131080 \h </w:instrText>
      </w:r>
      <w:r w:rsidR="00891C55">
        <w:rPr>
          <w:noProof/>
        </w:rPr>
      </w:r>
      <w:r w:rsidR="00891C55">
        <w:rPr>
          <w:noProof/>
        </w:rPr>
        <w:fldChar w:fldCharType="separate"/>
      </w:r>
      <w:r w:rsidR="004E6E84">
        <w:rPr>
          <w:noProof/>
        </w:rPr>
        <w:t>27</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91C55">
        <w:rPr>
          <w:noProof/>
        </w:rPr>
        <w:fldChar w:fldCharType="begin"/>
      </w:r>
      <w:r>
        <w:rPr>
          <w:noProof/>
        </w:rPr>
        <w:instrText xml:space="preserve"> PAGEREF _Toc441131081 \h </w:instrText>
      </w:r>
      <w:r w:rsidR="00891C55">
        <w:rPr>
          <w:noProof/>
        </w:rPr>
      </w:r>
      <w:r w:rsidR="00891C55">
        <w:rPr>
          <w:noProof/>
        </w:rPr>
        <w:fldChar w:fldCharType="separate"/>
      </w:r>
      <w:r w:rsidR="004E6E84">
        <w:rPr>
          <w:noProof/>
        </w:rPr>
        <w:t>28</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91C55">
        <w:rPr>
          <w:noProof/>
        </w:rPr>
        <w:fldChar w:fldCharType="begin"/>
      </w:r>
      <w:r>
        <w:rPr>
          <w:noProof/>
        </w:rPr>
        <w:instrText xml:space="preserve"> PAGEREF _Toc441131086 \h </w:instrText>
      </w:r>
      <w:r w:rsidR="00891C55">
        <w:rPr>
          <w:noProof/>
        </w:rPr>
      </w:r>
      <w:r w:rsidR="00891C55">
        <w:rPr>
          <w:noProof/>
        </w:rPr>
        <w:fldChar w:fldCharType="separate"/>
      </w:r>
      <w:r w:rsidR="004E6E84">
        <w:rPr>
          <w:noProof/>
        </w:rPr>
        <w:t>30</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91C55">
        <w:rPr>
          <w:noProof/>
        </w:rPr>
        <w:fldChar w:fldCharType="begin"/>
      </w:r>
      <w:r>
        <w:rPr>
          <w:noProof/>
        </w:rPr>
        <w:instrText xml:space="preserve"> PAGEREF _Toc441131087 \h </w:instrText>
      </w:r>
      <w:r w:rsidR="00891C55">
        <w:rPr>
          <w:noProof/>
        </w:rPr>
      </w:r>
      <w:r w:rsidR="00891C55">
        <w:rPr>
          <w:noProof/>
        </w:rPr>
        <w:fldChar w:fldCharType="separate"/>
      </w:r>
      <w:r w:rsidR="004E6E84">
        <w:rPr>
          <w:noProof/>
        </w:rPr>
        <w:t>31</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91C55">
        <w:rPr>
          <w:noProof/>
        </w:rPr>
        <w:fldChar w:fldCharType="begin"/>
      </w:r>
      <w:r>
        <w:rPr>
          <w:noProof/>
        </w:rPr>
        <w:instrText xml:space="preserve"> PAGEREF _Toc441131088 \h </w:instrText>
      </w:r>
      <w:r w:rsidR="00891C55">
        <w:rPr>
          <w:noProof/>
        </w:rPr>
      </w:r>
      <w:r w:rsidR="00891C55">
        <w:rPr>
          <w:noProof/>
        </w:rPr>
        <w:fldChar w:fldCharType="separate"/>
      </w:r>
      <w:r w:rsidR="004E6E84">
        <w:rPr>
          <w:noProof/>
        </w:rPr>
        <w:t>31</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91C55">
        <w:rPr>
          <w:noProof/>
        </w:rPr>
        <w:fldChar w:fldCharType="begin"/>
      </w:r>
      <w:r>
        <w:rPr>
          <w:noProof/>
        </w:rPr>
        <w:instrText xml:space="preserve"> PAGEREF _Toc441131089 \h </w:instrText>
      </w:r>
      <w:r w:rsidR="00891C55">
        <w:rPr>
          <w:noProof/>
        </w:rPr>
      </w:r>
      <w:r w:rsidR="00891C55">
        <w:rPr>
          <w:noProof/>
        </w:rPr>
        <w:fldChar w:fldCharType="separate"/>
      </w:r>
      <w:r w:rsidR="004E6E84">
        <w:rPr>
          <w:noProof/>
        </w:rPr>
        <w:t>32</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891C55">
        <w:rPr>
          <w:noProof/>
        </w:rPr>
        <w:fldChar w:fldCharType="begin"/>
      </w:r>
      <w:r>
        <w:rPr>
          <w:noProof/>
        </w:rPr>
        <w:instrText xml:space="preserve"> PAGEREF _Toc441131090 \h </w:instrText>
      </w:r>
      <w:r w:rsidR="00891C55">
        <w:rPr>
          <w:noProof/>
        </w:rPr>
      </w:r>
      <w:r w:rsidR="00891C55">
        <w:rPr>
          <w:noProof/>
        </w:rPr>
        <w:fldChar w:fldCharType="separate"/>
      </w:r>
      <w:r w:rsidR="004E6E84">
        <w:rPr>
          <w:noProof/>
        </w:rPr>
        <w:t>32</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91C55">
        <w:rPr>
          <w:noProof/>
        </w:rPr>
        <w:fldChar w:fldCharType="begin"/>
      </w:r>
      <w:r>
        <w:rPr>
          <w:noProof/>
        </w:rPr>
        <w:instrText xml:space="preserve"> PAGEREF _Toc441131091 \h </w:instrText>
      </w:r>
      <w:r w:rsidR="00891C55">
        <w:rPr>
          <w:noProof/>
        </w:rPr>
      </w:r>
      <w:r w:rsidR="00891C55">
        <w:rPr>
          <w:noProof/>
        </w:rPr>
        <w:fldChar w:fldCharType="separate"/>
      </w:r>
      <w:r w:rsidR="004E6E84">
        <w:rPr>
          <w:noProof/>
        </w:rPr>
        <w:t>33</w:t>
      </w:r>
      <w:r w:rsidR="00891C55">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91C55">
        <w:rPr>
          <w:noProof/>
        </w:rPr>
        <w:fldChar w:fldCharType="begin"/>
      </w:r>
      <w:r>
        <w:rPr>
          <w:noProof/>
        </w:rPr>
        <w:instrText xml:space="preserve"> PAGEREF _Toc441131092 \h </w:instrText>
      </w:r>
      <w:r w:rsidR="00891C55">
        <w:rPr>
          <w:noProof/>
        </w:rPr>
      </w:r>
      <w:r w:rsidR="00891C55">
        <w:rPr>
          <w:noProof/>
        </w:rPr>
        <w:fldChar w:fldCharType="separate"/>
      </w:r>
      <w:r w:rsidR="004E6E84">
        <w:rPr>
          <w:noProof/>
        </w:rPr>
        <w:t>34</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891C55">
        <w:rPr>
          <w:noProof/>
        </w:rPr>
        <w:fldChar w:fldCharType="begin"/>
      </w:r>
      <w:r>
        <w:rPr>
          <w:noProof/>
        </w:rPr>
        <w:instrText xml:space="preserve"> PAGEREF _Toc441131093 \h </w:instrText>
      </w:r>
      <w:r w:rsidR="00891C55">
        <w:rPr>
          <w:noProof/>
        </w:rPr>
      </w:r>
      <w:r w:rsidR="00891C55">
        <w:rPr>
          <w:noProof/>
        </w:rPr>
        <w:fldChar w:fldCharType="separate"/>
      </w:r>
      <w:r w:rsidR="004E6E84">
        <w:rPr>
          <w:noProof/>
        </w:rPr>
        <w:t>34</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891C55">
        <w:rPr>
          <w:noProof/>
        </w:rPr>
        <w:fldChar w:fldCharType="begin"/>
      </w:r>
      <w:r>
        <w:rPr>
          <w:noProof/>
        </w:rPr>
        <w:instrText xml:space="preserve"> PAGEREF _Toc441131095 \h </w:instrText>
      </w:r>
      <w:r w:rsidR="00891C55">
        <w:rPr>
          <w:noProof/>
        </w:rPr>
      </w:r>
      <w:r w:rsidR="00891C55">
        <w:rPr>
          <w:noProof/>
        </w:rPr>
        <w:fldChar w:fldCharType="separate"/>
      </w:r>
      <w:r w:rsidR="004E6E84">
        <w:rPr>
          <w:noProof/>
        </w:rPr>
        <w:t>34</w:t>
      </w:r>
      <w:r w:rsidR="00891C55">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91C55">
        <w:rPr>
          <w:noProof/>
        </w:rPr>
        <w:fldChar w:fldCharType="begin"/>
      </w:r>
      <w:r>
        <w:rPr>
          <w:noProof/>
        </w:rPr>
        <w:instrText xml:space="preserve"> PAGEREF _Toc441131097 \h </w:instrText>
      </w:r>
      <w:r w:rsidR="00891C55">
        <w:rPr>
          <w:noProof/>
        </w:rPr>
      </w:r>
      <w:r w:rsidR="00891C55">
        <w:rPr>
          <w:noProof/>
        </w:rPr>
        <w:fldChar w:fldCharType="separate"/>
      </w:r>
      <w:r w:rsidR="004E6E84">
        <w:rPr>
          <w:noProof/>
        </w:rPr>
        <w:t>35</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91C55">
        <w:rPr>
          <w:noProof/>
        </w:rPr>
        <w:fldChar w:fldCharType="begin"/>
      </w:r>
      <w:r>
        <w:rPr>
          <w:noProof/>
        </w:rPr>
        <w:instrText xml:space="preserve"> PAGEREF _Toc441131098 \h </w:instrText>
      </w:r>
      <w:r w:rsidR="00891C55">
        <w:rPr>
          <w:noProof/>
        </w:rPr>
      </w:r>
      <w:r w:rsidR="00891C55">
        <w:rPr>
          <w:noProof/>
        </w:rPr>
        <w:fldChar w:fldCharType="separate"/>
      </w:r>
      <w:r w:rsidR="004E6E84">
        <w:rPr>
          <w:noProof/>
        </w:rPr>
        <w:t>35</w:t>
      </w:r>
      <w:r w:rsidR="00891C55">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91C55">
        <w:rPr>
          <w:noProof/>
        </w:rPr>
        <w:fldChar w:fldCharType="begin"/>
      </w:r>
      <w:r>
        <w:rPr>
          <w:noProof/>
        </w:rPr>
        <w:instrText xml:space="preserve"> PAGEREF _Toc441131099 \h </w:instrText>
      </w:r>
      <w:r w:rsidR="00891C55">
        <w:rPr>
          <w:noProof/>
        </w:rPr>
      </w:r>
      <w:r w:rsidR="00891C55">
        <w:rPr>
          <w:noProof/>
        </w:rPr>
        <w:fldChar w:fldCharType="separate"/>
      </w:r>
      <w:r w:rsidR="004E6E84">
        <w:rPr>
          <w:noProof/>
        </w:rPr>
        <w:t>35</w:t>
      </w:r>
      <w:r w:rsidR="00891C55">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91C55">
        <w:rPr>
          <w:noProof/>
        </w:rPr>
        <w:fldChar w:fldCharType="begin"/>
      </w:r>
      <w:r>
        <w:rPr>
          <w:noProof/>
        </w:rPr>
        <w:instrText xml:space="preserve"> PAGEREF _Toc441131101 \h </w:instrText>
      </w:r>
      <w:r w:rsidR="00891C55">
        <w:rPr>
          <w:noProof/>
        </w:rPr>
      </w:r>
      <w:r w:rsidR="00891C55">
        <w:rPr>
          <w:noProof/>
        </w:rPr>
        <w:fldChar w:fldCharType="separate"/>
      </w:r>
      <w:r w:rsidR="004E6E84">
        <w:rPr>
          <w:noProof/>
        </w:rPr>
        <w:t>39</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891C55">
        <w:rPr>
          <w:noProof/>
        </w:rPr>
        <w:fldChar w:fldCharType="begin"/>
      </w:r>
      <w:r>
        <w:rPr>
          <w:noProof/>
        </w:rPr>
        <w:instrText xml:space="preserve"> PAGEREF _Toc441131103 \h </w:instrText>
      </w:r>
      <w:r w:rsidR="00891C55">
        <w:rPr>
          <w:noProof/>
        </w:rPr>
      </w:r>
      <w:r w:rsidR="00891C55">
        <w:rPr>
          <w:noProof/>
        </w:rPr>
        <w:fldChar w:fldCharType="separate"/>
      </w:r>
      <w:r w:rsidR="004E6E84">
        <w:rPr>
          <w:noProof/>
        </w:rPr>
        <w:t>41</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891C55">
        <w:rPr>
          <w:noProof/>
        </w:rPr>
        <w:fldChar w:fldCharType="begin"/>
      </w:r>
      <w:r>
        <w:rPr>
          <w:noProof/>
        </w:rPr>
        <w:instrText xml:space="preserve"> PAGEREF _Toc441131106 \h </w:instrText>
      </w:r>
      <w:r w:rsidR="00891C55">
        <w:rPr>
          <w:noProof/>
        </w:rPr>
      </w:r>
      <w:r w:rsidR="00891C55">
        <w:rPr>
          <w:noProof/>
        </w:rPr>
        <w:fldChar w:fldCharType="separate"/>
      </w:r>
      <w:r w:rsidR="004E6E84">
        <w:rPr>
          <w:noProof/>
        </w:rPr>
        <w:t>44</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891C55">
        <w:rPr>
          <w:noProof/>
        </w:rPr>
        <w:fldChar w:fldCharType="begin"/>
      </w:r>
      <w:r>
        <w:rPr>
          <w:noProof/>
        </w:rPr>
        <w:instrText xml:space="preserve"> PAGEREF _Toc441131109 \h </w:instrText>
      </w:r>
      <w:r w:rsidR="00891C55">
        <w:rPr>
          <w:noProof/>
        </w:rPr>
      </w:r>
      <w:r w:rsidR="00891C55">
        <w:rPr>
          <w:noProof/>
        </w:rPr>
        <w:fldChar w:fldCharType="separate"/>
      </w:r>
      <w:r w:rsidR="004E6E84">
        <w:rPr>
          <w:noProof/>
        </w:rPr>
        <w:t>46</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891C55">
        <w:rPr>
          <w:noProof/>
        </w:rPr>
        <w:fldChar w:fldCharType="begin"/>
      </w:r>
      <w:r>
        <w:rPr>
          <w:noProof/>
        </w:rPr>
        <w:instrText xml:space="preserve"> PAGEREF _Toc441131112 \h </w:instrText>
      </w:r>
      <w:r w:rsidR="00891C55">
        <w:rPr>
          <w:noProof/>
        </w:rPr>
      </w:r>
      <w:r w:rsidR="00891C55">
        <w:rPr>
          <w:noProof/>
        </w:rPr>
        <w:fldChar w:fldCharType="separate"/>
      </w:r>
      <w:r w:rsidR="004E6E84">
        <w:rPr>
          <w:noProof/>
        </w:rPr>
        <w:t>48</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891C55">
        <w:rPr>
          <w:noProof/>
        </w:rPr>
        <w:fldChar w:fldCharType="begin"/>
      </w:r>
      <w:r>
        <w:rPr>
          <w:noProof/>
        </w:rPr>
        <w:instrText xml:space="preserve"> PAGEREF _Toc441131115 \h </w:instrText>
      </w:r>
      <w:r w:rsidR="00891C55">
        <w:rPr>
          <w:noProof/>
        </w:rPr>
      </w:r>
      <w:r w:rsidR="00891C55">
        <w:rPr>
          <w:noProof/>
        </w:rPr>
        <w:fldChar w:fldCharType="separate"/>
      </w:r>
      <w:r w:rsidR="004E6E84">
        <w:rPr>
          <w:noProof/>
        </w:rPr>
        <w:t>50</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91C55">
        <w:rPr>
          <w:noProof/>
        </w:rPr>
        <w:fldChar w:fldCharType="begin"/>
      </w:r>
      <w:r>
        <w:rPr>
          <w:noProof/>
        </w:rPr>
        <w:instrText xml:space="preserve"> PAGEREF _Toc441131118 \h </w:instrText>
      </w:r>
      <w:r w:rsidR="00891C55">
        <w:rPr>
          <w:noProof/>
        </w:rPr>
      </w:r>
      <w:r w:rsidR="00891C55">
        <w:rPr>
          <w:noProof/>
        </w:rPr>
        <w:fldChar w:fldCharType="separate"/>
      </w:r>
      <w:r w:rsidR="004E6E84">
        <w:rPr>
          <w:noProof/>
        </w:rPr>
        <w:t>52</w:t>
      </w:r>
      <w:r w:rsidR="00891C55">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891C55">
        <w:rPr>
          <w:noProof/>
        </w:rPr>
        <w:fldChar w:fldCharType="begin"/>
      </w:r>
      <w:r>
        <w:rPr>
          <w:noProof/>
        </w:rPr>
        <w:instrText xml:space="preserve"> PAGEREF _Toc441131119 \h </w:instrText>
      </w:r>
      <w:r w:rsidR="00891C55">
        <w:rPr>
          <w:noProof/>
        </w:rPr>
      </w:r>
      <w:r w:rsidR="00891C55">
        <w:rPr>
          <w:noProof/>
        </w:rPr>
        <w:fldChar w:fldCharType="separate"/>
      </w:r>
      <w:r w:rsidR="004E6E84">
        <w:rPr>
          <w:noProof/>
        </w:rPr>
        <w:t>52</w:t>
      </w:r>
      <w:r w:rsidR="00891C55">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891C55">
        <w:rPr>
          <w:noProof/>
        </w:rPr>
        <w:fldChar w:fldCharType="begin"/>
      </w:r>
      <w:r>
        <w:rPr>
          <w:noProof/>
        </w:rPr>
        <w:instrText xml:space="preserve"> PAGEREF _Toc441131120 \h </w:instrText>
      </w:r>
      <w:r w:rsidR="00891C55">
        <w:rPr>
          <w:noProof/>
        </w:rPr>
      </w:r>
      <w:r w:rsidR="00891C55">
        <w:rPr>
          <w:noProof/>
        </w:rPr>
        <w:fldChar w:fldCharType="separate"/>
      </w:r>
      <w:r w:rsidR="004E6E84">
        <w:rPr>
          <w:noProof/>
        </w:rPr>
        <w:t>54</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91C55">
        <w:rPr>
          <w:noProof/>
        </w:rPr>
        <w:fldChar w:fldCharType="begin"/>
      </w:r>
      <w:r>
        <w:rPr>
          <w:noProof/>
        </w:rPr>
        <w:instrText xml:space="preserve"> PAGEREF _Toc441131122 \h </w:instrText>
      </w:r>
      <w:r w:rsidR="00891C55">
        <w:rPr>
          <w:noProof/>
        </w:rPr>
      </w:r>
      <w:r w:rsidR="00891C55">
        <w:rPr>
          <w:noProof/>
        </w:rPr>
        <w:fldChar w:fldCharType="separate"/>
      </w:r>
      <w:r w:rsidR="004E6E84">
        <w:rPr>
          <w:noProof/>
        </w:rPr>
        <w:t>57</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91C55">
        <w:rPr>
          <w:noProof/>
        </w:rPr>
        <w:fldChar w:fldCharType="begin"/>
      </w:r>
      <w:r>
        <w:rPr>
          <w:noProof/>
        </w:rPr>
        <w:instrText xml:space="preserve"> PAGEREF _Toc441131125 \h </w:instrText>
      </w:r>
      <w:r w:rsidR="00891C55">
        <w:rPr>
          <w:noProof/>
        </w:rPr>
      </w:r>
      <w:r w:rsidR="00891C55">
        <w:rPr>
          <w:noProof/>
        </w:rPr>
        <w:fldChar w:fldCharType="separate"/>
      </w:r>
      <w:r w:rsidR="004E6E84">
        <w:rPr>
          <w:noProof/>
        </w:rPr>
        <w:t>59</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91C55">
        <w:rPr>
          <w:noProof/>
        </w:rPr>
        <w:fldChar w:fldCharType="begin"/>
      </w:r>
      <w:r>
        <w:rPr>
          <w:noProof/>
        </w:rPr>
        <w:instrText xml:space="preserve"> PAGEREF _Toc441131128 \h </w:instrText>
      </w:r>
      <w:r w:rsidR="00891C55">
        <w:rPr>
          <w:noProof/>
        </w:rPr>
      </w:r>
      <w:r w:rsidR="00891C55">
        <w:rPr>
          <w:noProof/>
        </w:rPr>
        <w:fldChar w:fldCharType="separate"/>
      </w:r>
      <w:r w:rsidR="004E6E84">
        <w:rPr>
          <w:noProof/>
        </w:rPr>
        <w:t>61</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91C55">
        <w:rPr>
          <w:noProof/>
        </w:rPr>
        <w:fldChar w:fldCharType="begin"/>
      </w:r>
      <w:r>
        <w:rPr>
          <w:noProof/>
        </w:rPr>
        <w:instrText xml:space="preserve"> PAGEREF _Toc441131131 \h </w:instrText>
      </w:r>
      <w:r w:rsidR="00891C55">
        <w:rPr>
          <w:noProof/>
        </w:rPr>
      </w:r>
      <w:r w:rsidR="00891C55">
        <w:rPr>
          <w:noProof/>
        </w:rPr>
        <w:fldChar w:fldCharType="separate"/>
      </w:r>
      <w:r w:rsidR="004E6E84">
        <w:rPr>
          <w:noProof/>
        </w:rPr>
        <w:t>63</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91C55">
        <w:rPr>
          <w:noProof/>
        </w:rPr>
        <w:fldChar w:fldCharType="begin"/>
      </w:r>
      <w:r>
        <w:rPr>
          <w:noProof/>
        </w:rPr>
        <w:instrText xml:space="preserve"> PAGEREF _Toc441131134 \h </w:instrText>
      </w:r>
      <w:r w:rsidR="00891C55">
        <w:rPr>
          <w:noProof/>
        </w:rPr>
      </w:r>
      <w:r w:rsidR="00891C55">
        <w:rPr>
          <w:noProof/>
        </w:rPr>
        <w:fldChar w:fldCharType="separate"/>
      </w:r>
      <w:r w:rsidR="004E6E84">
        <w:rPr>
          <w:noProof/>
        </w:rPr>
        <w:t>65</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91C55">
        <w:rPr>
          <w:noProof/>
        </w:rPr>
        <w:fldChar w:fldCharType="begin"/>
      </w:r>
      <w:r>
        <w:rPr>
          <w:noProof/>
        </w:rPr>
        <w:instrText xml:space="preserve"> PAGEREF _Toc441131137 \h </w:instrText>
      </w:r>
      <w:r w:rsidR="00891C55">
        <w:rPr>
          <w:noProof/>
        </w:rPr>
      </w:r>
      <w:r w:rsidR="00891C55">
        <w:rPr>
          <w:noProof/>
        </w:rPr>
        <w:fldChar w:fldCharType="separate"/>
      </w:r>
      <w:r w:rsidR="004E6E84">
        <w:rPr>
          <w:noProof/>
        </w:rPr>
        <w:t>68</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91C55">
        <w:rPr>
          <w:noProof/>
        </w:rPr>
        <w:fldChar w:fldCharType="begin"/>
      </w:r>
      <w:r>
        <w:rPr>
          <w:noProof/>
        </w:rPr>
        <w:instrText xml:space="preserve"> PAGEREF _Toc441131140 \h </w:instrText>
      </w:r>
      <w:r w:rsidR="00891C55">
        <w:rPr>
          <w:noProof/>
        </w:rPr>
      </w:r>
      <w:r w:rsidR="00891C55">
        <w:rPr>
          <w:noProof/>
        </w:rPr>
        <w:fldChar w:fldCharType="separate"/>
      </w:r>
      <w:r w:rsidR="004E6E84">
        <w:rPr>
          <w:noProof/>
        </w:rPr>
        <w:t>70</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891C55">
        <w:rPr>
          <w:noProof/>
        </w:rPr>
        <w:fldChar w:fldCharType="begin"/>
      </w:r>
      <w:r>
        <w:rPr>
          <w:noProof/>
        </w:rPr>
        <w:instrText xml:space="preserve"> PAGEREF _Toc441131143 \h </w:instrText>
      </w:r>
      <w:r w:rsidR="00891C55">
        <w:rPr>
          <w:noProof/>
        </w:rPr>
      </w:r>
      <w:r w:rsidR="00891C55">
        <w:rPr>
          <w:noProof/>
        </w:rPr>
        <w:fldChar w:fldCharType="separate"/>
      </w:r>
      <w:r w:rsidR="004E6E84">
        <w:rPr>
          <w:noProof/>
        </w:rPr>
        <w:t>73</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891C55">
        <w:rPr>
          <w:noProof/>
        </w:rPr>
        <w:fldChar w:fldCharType="begin"/>
      </w:r>
      <w:r>
        <w:rPr>
          <w:noProof/>
        </w:rPr>
        <w:instrText xml:space="preserve"> PAGEREF _Toc441131146 \h </w:instrText>
      </w:r>
      <w:r w:rsidR="00891C55">
        <w:rPr>
          <w:noProof/>
        </w:rPr>
      </w:r>
      <w:r w:rsidR="00891C55">
        <w:rPr>
          <w:noProof/>
        </w:rPr>
        <w:fldChar w:fldCharType="separate"/>
      </w:r>
      <w:r w:rsidR="004E6E84">
        <w:rPr>
          <w:noProof/>
        </w:rPr>
        <w:t>75</w:t>
      </w:r>
      <w:r w:rsidR="00891C55">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891C55">
        <w:rPr>
          <w:noProof/>
        </w:rPr>
        <w:fldChar w:fldCharType="begin"/>
      </w:r>
      <w:r>
        <w:rPr>
          <w:noProof/>
        </w:rPr>
        <w:instrText xml:space="preserve"> PAGEREF _Toc441131149 \h </w:instrText>
      </w:r>
      <w:r w:rsidR="00891C55">
        <w:rPr>
          <w:noProof/>
        </w:rPr>
      </w:r>
      <w:r w:rsidR="00891C55">
        <w:rPr>
          <w:noProof/>
        </w:rPr>
        <w:fldChar w:fldCharType="separate"/>
      </w:r>
      <w:r w:rsidR="004E6E84">
        <w:rPr>
          <w:noProof/>
        </w:rPr>
        <w:t>77</w:t>
      </w:r>
      <w:r w:rsidR="00891C55">
        <w:rPr>
          <w:noProof/>
        </w:rPr>
        <w:fldChar w:fldCharType="end"/>
      </w:r>
    </w:p>
    <w:p w:rsidR="00717F60" w:rsidRPr="00E71A48" w:rsidRDefault="00891C5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A43B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w:t>
      </w:r>
      <w:r w:rsidR="007556FF" w:rsidRPr="00A43B68">
        <w:rPr>
          <w:iCs/>
          <w:sz w:val="24"/>
          <w:szCs w:val="24"/>
        </w:rPr>
        <w:t>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A43B68">
        <w:rPr>
          <w:iCs/>
          <w:sz w:val="24"/>
          <w:szCs w:val="24"/>
        </w:rPr>
        <w:t>доб</w:t>
      </w:r>
      <w:proofErr w:type="spellEnd"/>
      <w:r w:rsidR="007556FF" w:rsidRPr="00A43B68">
        <w:rPr>
          <w:iCs/>
          <w:sz w:val="24"/>
          <w:szCs w:val="24"/>
        </w:rPr>
        <w:t xml:space="preserve">. 3123), </w:t>
      </w:r>
      <w:r w:rsidR="007556FF" w:rsidRPr="00A43B68">
        <w:rPr>
          <w:sz w:val="24"/>
          <w:szCs w:val="24"/>
        </w:rPr>
        <w:t xml:space="preserve">адрес электронной почты: </w:t>
      </w:r>
      <w:r w:rsidR="007556FF" w:rsidRPr="00A43B68">
        <w:rPr>
          <w:iCs/>
          <w:sz w:val="24"/>
          <w:szCs w:val="24"/>
        </w:rPr>
        <w:t xml:space="preserve"> </w:t>
      </w:r>
      <w:hyperlink r:id="rId17" w:history="1">
        <w:r w:rsidR="007556FF" w:rsidRPr="00A43B68">
          <w:rPr>
            <w:rStyle w:val="a7"/>
            <w:sz w:val="24"/>
            <w:szCs w:val="24"/>
          </w:rPr>
          <w:t>Lazareva.TV@mrsk-1.ru</w:t>
        </w:r>
      </w:hyperlink>
      <w:r w:rsidRPr="00A43B68">
        <w:rPr>
          <w:iCs/>
          <w:sz w:val="24"/>
          <w:szCs w:val="24"/>
        </w:rPr>
        <w:t>, ответственное лицо –</w:t>
      </w:r>
      <w:r w:rsidR="00A43B68" w:rsidRPr="00A43B68">
        <w:rPr>
          <w:iCs/>
          <w:sz w:val="24"/>
          <w:szCs w:val="24"/>
        </w:rPr>
        <w:t xml:space="preserve"> </w:t>
      </w:r>
      <w:r w:rsidR="00862664" w:rsidRPr="00A43B68">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A43B68">
          <w:rPr>
            <w:rStyle w:val="a7"/>
            <w:sz w:val="24"/>
            <w:szCs w:val="24"/>
          </w:rPr>
          <w:t>Ostonen.IA@mrsk-1.ru</w:t>
        </w:r>
      </w:hyperlink>
      <w:r w:rsidR="00837110" w:rsidRPr="00A43B68">
        <w:rPr>
          <w:rStyle w:val="a7"/>
        </w:rPr>
        <w:t>)</w:t>
      </w:r>
      <w:r w:rsidR="00862664" w:rsidRPr="00A43B68">
        <w:rPr>
          <w:sz w:val="24"/>
          <w:szCs w:val="24"/>
        </w:rPr>
        <w:t xml:space="preserve"> </w:t>
      </w:r>
      <w:r w:rsidR="004B5EB3" w:rsidRPr="00A43B68">
        <w:rPr>
          <w:iCs/>
          <w:sz w:val="24"/>
          <w:szCs w:val="24"/>
        </w:rPr>
        <w:t>Извещени</w:t>
      </w:r>
      <w:r w:rsidRPr="00A43B68">
        <w:rPr>
          <w:iCs/>
          <w:sz w:val="24"/>
          <w:szCs w:val="24"/>
        </w:rPr>
        <w:t>ем</w:t>
      </w:r>
      <w:r w:rsidRPr="00A43B68">
        <w:rPr>
          <w:sz w:val="24"/>
          <w:szCs w:val="24"/>
        </w:rPr>
        <w:t xml:space="preserve"> о проведении открытого </w:t>
      </w:r>
      <w:r w:rsidRPr="00A43B68">
        <w:rPr>
          <w:iCs/>
          <w:sz w:val="24"/>
          <w:szCs w:val="24"/>
        </w:rPr>
        <w:t>запроса предложений</w:t>
      </w:r>
      <w:r w:rsidRPr="00A43B68">
        <w:rPr>
          <w:sz w:val="24"/>
          <w:szCs w:val="24"/>
        </w:rPr>
        <w:t xml:space="preserve">, опубликованным </w:t>
      </w:r>
      <w:r w:rsidRPr="00A43B68">
        <w:rPr>
          <w:b/>
          <w:sz w:val="24"/>
          <w:szCs w:val="24"/>
        </w:rPr>
        <w:t>«</w:t>
      </w:r>
      <w:r w:rsidR="00862664" w:rsidRPr="00A43B68">
        <w:rPr>
          <w:b/>
          <w:sz w:val="24"/>
          <w:szCs w:val="24"/>
        </w:rPr>
        <w:t>1</w:t>
      </w:r>
      <w:r w:rsidR="00A43B68" w:rsidRPr="00A43B68">
        <w:rPr>
          <w:b/>
          <w:sz w:val="24"/>
          <w:szCs w:val="24"/>
        </w:rPr>
        <w:t>7</w:t>
      </w:r>
      <w:r w:rsidRPr="00A43B68">
        <w:rPr>
          <w:b/>
          <w:sz w:val="24"/>
          <w:szCs w:val="24"/>
        </w:rPr>
        <w:t xml:space="preserve">» </w:t>
      </w:r>
      <w:r w:rsidR="00A43B68" w:rsidRPr="00A43B68">
        <w:rPr>
          <w:b/>
          <w:sz w:val="24"/>
          <w:szCs w:val="24"/>
        </w:rPr>
        <w:t>февраля</w:t>
      </w:r>
      <w:r w:rsidRPr="00A43B68">
        <w:rPr>
          <w:b/>
          <w:sz w:val="24"/>
          <w:szCs w:val="24"/>
        </w:rPr>
        <w:t xml:space="preserve"> 20</w:t>
      </w:r>
      <w:r w:rsidR="00C12FA4" w:rsidRPr="00A43B68">
        <w:rPr>
          <w:b/>
          <w:sz w:val="24"/>
          <w:szCs w:val="24"/>
        </w:rPr>
        <w:t>1</w:t>
      </w:r>
      <w:r w:rsidR="00862664" w:rsidRPr="00A43B68">
        <w:rPr>
          <w:b/>
          <w:sz w:val="24"/>
          <w:szCs w:val="24"/>
        </w:rPr>
        <w:t>6</w:t>
      </w:r>
      <w:r w:rsidRPr="00A43B68">
        <w:rPr>
          <w:b/>
          <w:sz w:val="24"/>
          <w:szCs w:val="24"/>
        </w:rPr>
        <w:t xml:space="preserve"> г.</w:t>
      </w:r>
      <w:r w:rsidRPr="00A43B68">
        <w:rPr>
          <w:sz w:val="24"/>
          <w:szCs w:val="24"/>
        </w:rPr>
        <w:t xml:space="preserve"> на официальном сайте (</w:t>
      </w:r>
      <w:hyperlink r:id="rId19" w:history="1">
        <w:r w:rsidR="00345CCA" w:rsidRPr="00A43B68">
          <w:rPr>
            <w:rStyle w:val="a7"/>
            <w:sz w:val="24"/>
            <w:szCs w:val="24"/>
          </w:rPr>
          <w:t>www.zakupki.</w:t>
        </w:r>
        <w:r w:rsidR="00345CCA" w:rsidRPr="00A43B68">
          <w:rPr>
            <w:rStyle w:val="a7"/>
            <w:sz w:val="24"/>
            <w:szCs w:val="24"/>
            <w:lang w:val="en-US"/>
          </w:rPr>
          <w:t>gov</w:t>
        </w:r>
        <w:r w:rsidR="00345CCA" w:rsidRPr="00A43B68">
          <w:rPr>
            <w:rStyle w:val="a7"/>
            <w:sz w:val="24"/>
            <w:szCs w:val="24"/>
          </w:rPr>
          <w:t>.ru</w:t>
        </w:r>
      </w:hyperlink>
      <w:r w:rsidRPr="00A43B68">
        <w:rPr>
          <w:sz w:val="24"/>
          <w:szCs w:val="24"/>
        </w:rPr>
        <w:t>),</w:t>
      </w:r>
      <w:r w:rsidR="009D7F01" w:rsidRPr="00A43B68">
        <w:rPr>
          <w:iCs/>
          <w:sz w:val="24"/>
          <w:szCs w:val="24"/>
        </w:rPr>
        <w:t xml:space="preserve"> </w:t>
      </w:r>
      <w:r w:rsidR="009D7F01" w:rsidRPr="00A43B68">
        <w:rPr>
          <w:sz w:val="24"/>
          <w:szCs w:val="24"/>
        </w:rPr>
        <w:t xml:space="preserve">на сайте </w:t>
      </w:r>
      <w:r w:rsidR="007556FF" w:rsidRPr="00A43B68">
        <w:rPr>
          <w:iCs/>
          <w:sz w:val="24"/>
          <w:szCs w:val="24"/>
        </w:rPr>
        <w:t>ПАО «МРСК Центра»</w:t>
      </w:r>
      <w:r w:rsidR="009D7F01" w:rsidRPr="00A43B68">
        <w:rPr>
          <w:sz w:val="24"/>
          <w:szCs w:val="24"/>
        </w:rPr>
        <w:t xml:space="preserve"> (</w:t>
      </w:r>
      <w:hyperlink r:id="rId20" w:history="1">
        <w:r w:rsidR="007556FF" w:rsidRPr="00A43B68">
          <w:rPr>
            <w:rStyle w:val="a7"/>
            <w:sz w:val="24"/>
            <w:szCs w:val="24"/>
          </w:rPr>
          <w:t>www.mrsk-1.ru</w:t>
        </w:r>
      </w:hyperlink>
      <w:r w:rsidR="00862664" w:rsidRPr="00A43B68">
        <w:rPr>
          <w:sz w:val="24"/>
          <w:szCs w:val="24"/>
        </w:rPr>
        <w:t>)</w:t>
      </w:r>
      <w:r w:rsidR="00702B2C" w:rsidRPr="00A43B68">
        <w:rPr>
          <w:sz w:val="24"/>
          <w:szCs w:val="24"/>
        </w:rPr>
        <w:t xml:space="preserve">, на сайте ЭТП, указанном в п. </w:t>
      </w:r>
      <w:fldSimple w:instr=" REF _Ref440269836 \r \h  \* MERGEFORMAT ">
        <w:r w:rsidR="004E6E84" w:rsidRPr="004E6E84">
          <w:rPr>
            <w:sz w:val="24"/>
            <w:szCs w:val="24"/>
          </w:rPr>
          <w:t>1.1.2</w:t>
        </w:r>
      </w:fldSimple>
      <w:r w:rsidR="00702B2C" w:rsidRPr="00A43B68">
        <w:rPr>
          <w:sz w:val="24"/>
          <w:szCs w:val="24"/>
        </w:rPr>
        <w:t xml:space="preserve"> настоящей Документации,</w:t>
      </w:r>
      <w:r w:rsidR="009A7733" w:rsidRPr="00A43B68">
        <w:rPr>
          <w:sz w:val="24"/>
          <w:szCs w:val="24"/>
        </w:rPr>
        <w:t xml:space="preserve"> </w:t>
      </w:r>
      <w:r w:rsidRPr="00A43B68">
        <w:rPr>
          <w:sz w:val="24"/>
          <w:szCs w:val="24"/>
        </w:rPr>
        <w:t>пригласило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AB25AE">
        <w:rPr>
          <w:sz w:val="24"/>
          <w:szCs w:val="24"/>
        </w:rPr>
        <w:t>предпринимателей)</w:t>
      </w:r>
      <w:r w:rsidR="00AB25AE" w:rsidRPr="00AB25AE">
        <w:rPr>
          <w:sz w:val="24"/>
          <w:szCs w:val="24"/>
        </w:rPr>
        <w:t>, являющихся субъектами малого и среднего предпринимательства (соответствующих критериям отнесения к</w:t>
      </w:r>
      <w:proofErr w:type="gramEnd"/>
      <w:r w:rsidR="00AB25AE" w:rsidRPr="00AB25AE">
        <w:rPr>
          <w:sz w:val="24"/>
          <w:szCs w:val="24"/>
        </w:rPr>
        <w:t xml:space="preserve"> </w:t>
      </w:r>
      <w:proofErr w:type="gramStart"/>
      <w:r w:rsidR="00AB25AE" w:rsidRPr="00AB25AE">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AB25AE">
        <w:rPr>
          <w:sz w:val="24"/>
          <w:szCs w:val="24"/>
        </w:rPr>
        <w:t>(далее - Участники)</w:t>
      </w:r>
      <w:r w:rsidR="009D7F01" w:rsidRPr="00AB25AE">
        <w:rPr>
          <w:sz w:val="24"/>
          <w:szCs w:val="24"/>
        </w:rPr>
        <w:t xml:space="preserve"> </w:t>
      </w:r>
      <w:r w:rsidR="004B5EB3" w:rsidRPr="00AB25AE">
        <w:rPr>
          <w:sz w:val="24"/>
          <w:szCs w:val="24"/>
        </w:rPr>
        <w:t>к участию в процедуре О</w:t>
      </w:r>
      <w:r w:rsidRPr="00AB25AE">
        <w:rPr>
          <w:sz w:val="24"/>
          <w:szCs w:val="24"/>
        </w:rPr>
        <w:t>ткрытого запроса предложений (далее – запрос</w:t>
      </w:r>
      <w:r w:rsidRPr="00862664">
        <w:rPr>
          <w:sz w:val="24"/>
          <w:szCs w:val="24"/>
        </w:rPr>
        <w:t xml:space="preserve"> предложений) </w:t>
      </w:r>
      <w:bookmarkEnd w:id="10"/>
      <w:r w:rsidR="004B5EB3" w:rsidRPr="00862664">
        <w:rPr>
          <w:sz w:val="24"/>
          <w:szCs w:val="24"/>
        </w:rPr>
        <w:t xml:space="preserve">на право заключения </w:t>
      </w:r>
      <w:r w:rsidR="00A43B68" w:rsidRPr="00A43B68">
        <w:rPr>
          <w:sz w:val="24"/>
          <w:szCs w:val="24"/>
        </w:rPr>
        <w:t>Договора</w:t>
      </w:r>
      <w:r w:rsidR="00A43B68" w:rsidRPr="00E90A23">
        <w:rPr>
          <w:sz w:val="24"/>
          <w:szCs w:val="24"/>
        </w:rPr>
        <w:t xml:space="preserve"> на изготовление и поставку </w:t>
      </w:r>
      <w:proofErr w:type="spellStart"/>
      <w:r w:rsidR="00A43B68" w:rsidRPr="00E90A23">
        <w:rPr>
          <w:sz w:val="24"/>
          <w:szCs w:val="24"/>
        </w:rPr>
        <w:t>брендированной</w:t>
      </w:r>
      <w:proofErr w:type="spellEnd"/>
      <w:r w:rsidR="00A43B68" w:rsidRPr="00E90A23">
        <w:rPr>
          <w:sz w:val="24"/>
          <w:szCs w:val="24"/>
        </w:rPr>
        <w:t xml:space="preserve"> продукции </w:t>
      </w:r>
      <w:r w:rsidR="00A43B68" w:rsidRPr="00A43B68">
        <w:rPr>
          <w:sz w:val="24"/>
          <w:szCs w:val="24"/>
        </w:rPr>
        <w:t>для нужд ПАО «МРСК Центра»</w:t>
      </w:r>
      <w:r w:rsidR="00862664" w:rsidRPr="00A43B68">
        <w:rPr>
          <w:sz w:val="24"/>
          <w:szCs w:val="24"/>
        </w:rPr>
        <w:t>, расположенного по адресу:</w:t>
      </w:r>
      <w:proofErr w:type="gramEnd"/>
      <w:r w:rsidR="00862664" w:rsidRPr="00A43B68">
        <w:rPr>
          <w:sz w:val="24"/>
          <w:szCs w:val="24"/>
        </w:rPr>
        <w:t xml:space="preserve"> </w:t>
      </w:r>
      <w:r w:rsidR="00A43B68" w:rsidRPr="00A43B68">
        <w:rPr>
          <w:sz w:val="24"/>
          <w:szCs w:val="24"/>
        </w:rPr>
        <w:t>РФ, 127018, г. Москва, ул. 2-я Ямская, 4</w:t>
      </w:r>
      <w:r w:rsidRPr="00862664">
        <w:rPr>
          <w:sz w:val="24"/>
          <w:szCs w:val="24"/>
        </w:rPr>
        <w:t>.</w:t>
      </w:r>
      <w:bookmarkEnd w:id="11"/>
      <w:bookmarkEnd w:id="12"/>
      <w:bookmarkEnd w:id="13"/>
    </w:p>
    <w:p w:rsidR="00717F60" w:rsidRPr="00A43B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43B68">
        <w:rPr>
          <w:sz w:val="24"/>
          <w:szCs w:val="24"/>
        </w:rPr>
        <w:t xml:space="preserve">Настоящий </w:t>
      </w:r>
      <w:r w:rsidR="004B5EB3" w:rsidRPr="00A43B68">
        <w:rPr>
          <w:sz w:val="24"/>
          <w:szCs w:val="24"/>
        </w:rPr>
        <w:t>З</w:t>
      </w:r>
      <w:r w:rsidRPr="00A43B68">
        <w:rPr>
          <w:sz w:val="24"/>
          <w:szCs w:val="24"/>
        </w:rPr>
        <w:t xml:space="preserve">апрос предложений проводится в соответствии с правилами и с использованием функционала </w:t>
      </w:r>
      <w:r w:rsidR="00702B2C" w:rsidRPr="00A43B68">
        <w:rPr>
          <w:sz w:val="24"/>
          <w:szCs w:val="24"/>
        </w:rPr>
        <w:t>электронной торговой площадк</w:t>
      </w:r>
      <w:r w:rsidR="00414AB1" w:rsidRPr="00A43B68">
        <w:rPr>
          <w:sz w:val="24"/>
          <w:szCs w:val="24"/>
        </w:rPr>
        <w:t>и</w:t>
      </w:r>
      <w:r w:rsidR="00702B2C" w:rsidRPr="00A43B68">
        <w:rPr>
          <w:sz w:val="24"/>
          <w:szCs w:val="24"/>
        </w:rPr>
        <w:t xml:space="preserve"> </w:t>
      </w:r>
      <w:r w:rsidR="000D70B6" w:rsidRPr="00A43B68">
        <w:rPr>
          <w:sz w:val="24"/>
          <w:szCs w:val="24"/>
        </w:rPr>
        <w:t>П</w:t>
      </w:r>
      <w:r w:rsidR="00702B2C" w:rsidRPr="00A43B68">
        <w:rPr>
          <w:sz w:val="24"/>
          <w:szCs w:val="24"/>
        </w:rPr>
        <w:t>АО «</w:t>
      </w:r>
      <w:proofErr w:type="spellStart"/>
      <w:r w:rsidR="00702B2C" w:rsidRPr="00A43B68">
        <w:rPr>
          <w:sz w:val="24"/>
          <w:szCs w:val="24"/>
        </w:rPr>
        <w:t>Россети</w:t>
      </w:r>
      <w:proofErr w:type="spellEnd"/>
      <w:r w:rsidR="00702B2C" w:rsidRPr="00A43B68">
        <w:rPr>
          <w:sz w:val="24"/>
          <w:szCs w:val="24"/>
        </w:rPr>
        <w:t xml:space="preserve">» </w:t>
      </w:r>
      <w:hyperlink r:id="rId21" w:history="1">
        <w:proofErr w:type="spellStart"/>
        <w:r w:rsidR="00862664" w:rsidRPr="00A43B68">
          <w:rPr>
            <w:rStyle w:val="a7"/>
            <w:sz w:val="24"/>
            <w:szCs w:val="24"/>
          </w:rPr>
          <w:t>etp.rosseti.ru</w:t>
        </w:r>
        <w:proofErr w:type="spellEnd"/>
      </w:hyperlink>
      <w:r w:rsidR="00862664" w:rsidRPr="00A43B68">
        <w:rPr>
          <w:sz w:val="24"/>
          <w:szCs w:val="24"/>
        </w:rPr>
        <w:t xml:space="preserve"> </w:t>
      </w:r>
      <w:r w:rsidR="00702B2C" w:rsidRPr="00A43B68">
        <w:rPr>
          <w:sz w:val="24"/>
          <w:szCs w:val="24"/>
        </w:rPr>
        <w:t>(далее — ЭТП)</w:t>
      </w:r>
      <w:r w:rsidR="005B75A6" w:rsidRPr="00A43B6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A43B6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A43B68">
        <w:rPr>
          <w:sz w:val="24"/>
          <w:szCs w:val="24"/>
        </w:rPr>
        <w:t xml:space="preserve">заключения </w:t>
      </w:r>
      <w:bookmarkEnd w:id="17"/>
      <w:r w:rsidR="00A43B68" w:rsidRPr="00A43B68">
        <w:rPr>
          <w:iCs/>
          <w:sz w:val="24"/>
          <w:szCs w:val="24"/>
          <w:lang w:eastAsia="ru-RU"/>
        </w:rPr>
        <w:t>Договора</w:t>
      </w:r>
      <w:r w:rsidR="00A43B68" w:rsidRPr="00A43B68">
        <w:rPr>
          <w:sz w:val="24"/>
          <w:szCs w:val="24"/>
        </w:rPr>
        <w:t xml:space="preserve"> на изготовление и поставку </w:t>
      </w:r>
      <w:proofErr w:type="spellStart"/>
      <w:r w:rsidR="00A43B68" w:rsidRPr="00A43B68">
        <w:rPr>
          <w:sz w:val="24"/>
          <w:szCs w:val="24"/>
        </w:rPr>
        <w:t>брендированной</w:t>
      </w:r>
      <w:proofErr w:type="spellEnd"/>
      <w:r w:rsidR="00A43B68" w:rsidRPr="00A43B68">
        <w:rPr>
          <w:sz w:val="24"/>
          <w:szCs w:val="24"/>
        </w:rPr>
        <w:t xml:space="preserve"> продукции </w:t>
      </w:r>
      <w:r w:rsidR="00A43B68" w:rsidRPr="00A43B68">
        <w:rPr>
          <w:snapToGrid w:val="0"/>
          <w:sz w:val="24"/>
          <w:szCs w:val="24"/>
        </w:rPr>
        <w:t>для нужд ПАО «МРСК Центра»</w:t>
      </w:r>
      <w:r w:rsidR="00702B2C" w:rsidRPr="00A43B68">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A43B68">
        <w:rPr>
          <w:sz w:val="24"/>
          <w:szCs w:val="24"/>
        </w:rPr>
        <w:t xml:space="preserve">Количество лотов: </w:t>
      </w:r>
      <w:r w:rsidRPr="00A43B68">
        <w:rPr>
          <w:b/>
          <w:sz w:val="24"/>
          <w:szCs w:val="24"/>
        </w:rPr>
        <w:t>1 (один)</w:t>
      </w:r>
      <w:r w:rsidRPr="00A43B68">
        <w:rPr>
          <w:sz w:val="24"/>
          <w:szCs w:val="24"/>
        </w:rPr>
        <w:t>.</w:t>
      </w:r>
    </w:p>
    <w:bookmarkEnd w:id="18"/>
    <w:p w:rsidR="00804801" w:rsidRPr="00A43B68" w:rsidRDefault="00B5344A" w:rsidP="00750D4A">
      <w:pPr>
        <w:pStyle w:val="a"/>
        <w:keepNext/>
        <w:numPr>
          <w:ilvl w:val="0"/>
          <w:numId w:val="0"/>
        </w:numPr>
        <w:spacing w:line="264" w:lineRule="auto"/>
        <w:ind w:left="360" w:hanging="360"/>
        <w:rPr>
          <w:sz w:val="24"/>
          <w:szCs w:val="24"/>
        </w:rPr>
      </w:pPr>
      <w:r w:rsidRPr="00A43B68">
        <w:rPr>
          <w:sz w:val="24"/>
          <w:szCs w:val="24"/>
        </w:rPr>
        <w:t xml:space="preserve">Частичное </w:t>
      </w:r>
      <w:r w:rsidR="00366652" w:rsidRPr="00A43B68">
        <w:rPr>
          <w:sz w:val="24"/>
          <w:szCs w:val="24"/>
        </w:rPr>
        <w:t xml:space="preserve">оказание </w:t>
      </w:r>
      <w:r w:rsidR="00AD3EBC" w:rsidRPr="00A43B68">
        <w:rPr>
          <w:sz w:val="24"/>
          <w:szCs w:val="24"/>
        </w:rPr>
        <w:t>услуг</w:t>
      </w:r>
      <w:r w:rsidRPr="00A43B68">
        <w:rPr>
          <w:sz w:val="24"/>
          <w:szCs w:val="24"/>
        </w:rPr>
        <w:t xml:space="preserve"> не допускается.</w:t>
      </w:r>
    </w:p>
    <w:p w:rsidR="00A43B68" w:rsidRPr="00A43B68" w:rsidRDefault="00A43B68" w:rsidP="00A43B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43B68">
        <w:rPr>
          <w:sz w:val="24"/>
          <w:szCs w:val="24"/>
        </w:rPr>
        <w:t>Срок поставки: в течение 14 календарных дней с момента заключения договора</w:t>
      </w:r>
      <w:r>
        <w:rPr>
          <w:sz w:val="24"/>
          <w:szCs w:val="24"/>
        </w:rPr>
        <w:t>.</w:t>
      </w:r>
    </w:p>
    <w:p w:rsidR="008D2928" w:rsidRPr="00A43B68" w:rsidRDefault="00A43B6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bookmarkEnd w:id="19"/>
      <w:r w:rsidRPr="00A43B68">
        <w:rPr>
          <w:sz w:val="24"/>
          <w:szCs w:val="24"/>
        </w:rPr>
        <w:t>Отгрузочные реквизиты/базис поставки: на условиях DDP (Согласно ИНКОТЕРМС 2000) по адресу ПАО «МРСК Центра»: РФ, 127018, г. Москва, ул. 2-я Ямская, 4</w:t>
      </w:r>
      <w:r w:rsidR="00366652" w:rsidRPr="00A43B68">
        <w:rPr>
          <w:sz w:val="24"/>
          <w:szCs w:val="24"/>
        </w:rPr>
        <w:t>.</w:t>
      </w:r>
      <w:bookmarkEnd w:id="20"/>
    </w:p>
    <w:p w:rsidR="00717F60"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A43B68">
        <w:rPr>
          <w:iCs/>
          <w:sz w:val="24"/>
          <w:szCs w:val="24"/>
        </w:rPr>
        <w:t>безналичный расчет</w:t>
      </w:r>
      <w:r w:rsidRPr="0022360B">
        <w:rPr>
          <w:iCs/>
          <w:sz w:val="24"/>
          <w:szCs w:val="24"/>
        </w:rPr>
        <w:t>.</w:t>
      </w:r>
      <w:bookmarkEnd w:id="21"/>
    </w:p>
    <w:p w:rsidR="00A43B68" w:rsidRPr="000D64FC" w:rsidRDefault="00A43B68" w:rsidP="00A43B68">
      <w:pPr>
        <w:pStyle w:val="afd"/>
        <w:ind w:left="1560" w:right="-6"/>
        <w:jc w:val="both"/>
        <w:rPr>
          <w:sz w:val="24"/>
          <w:szCs w:val="24"/>
        </w:rPr>
      </w:pPr>
      <w:r w:rsidRPr="00A43B68">
        <w:rPr>
          <w:sz w:val="24"/>
          <w:szCs w:val="24"/>
        </w:rPr>
        <w:t xml:space="preserve">- авансовый платеж в </w:t>
      </w:r>
      <w:r w:rsidRPr="000D64FC">
        <w:rPr>
          <w:sz w:val="24"/>
          <w:szCs w:val="24"/>
        </w:rPr>
        <w:t>размере до 30% стоимости поставляемых товаров производится в течение 10 (десяти) рабочих дней с момента заключения договора на основании выставленного счета на оплату;</w:t>
      </w:r>
    </w:p>
    <w:p w:rsidR="00A43B68" w:rsidRPr="00A43B68" w:rsidRDefault="00A43B68" w:rsidP="00A43B68">
      <w:pPr>
        <w:pStyle w:val="afd"/>
        <w:ind w:left="1560" w:right="-6"/>
        <w:jc w:val="both"/>
        <w:rPr>
          <w:sz w:val="24"/>
          <w:szCs w:val="24"/>
        </w:rPr>
      </w:pPr>
      <w:r w:rsidRPr="000D64FC">
        <w:rPr>
          <w:sz w:val="24"/>
          <w:szCs w:val="24"/>
        </w:rPr>
        <w:t xml:space="preserve">- окончательный платеж в размере не менее 70% стоимости поставляемых товаров производится безналичным расчетом в течение 30 (тридцати) </w:t>
      </w:r>
      <w:r w:rsidR="000D64FC" w:rsidRPr="000D64FC">
        <w:rPr>
          <w:sz w:val="24"/>
          <w:szCs w:val="24"/>
        </w:rPr>
        <w:t>календарных</w:t>
      </w:r>
      <w:r w:rsidRPr="000D64FC">
        <w:rPr>
          <w:sz w:val="24"/>
          <w:szCs w:val="24"/>
        </w:rPr>
        <w:t xml:space="preserve"> дней с момента подписания Сторонами накладной, предоставления счета-фактуры и иных документов, предусмотренных</w:t>
      </w:r>
      <w:r w:rsidRPr="00A43B68">
        <w:rPr>
          <w:sz w:val="24"/>
          <w:szCs w:val="24"/>
        </w:rPr>
        <w:t xml:space="preserve"> договором.</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91C55">
        <w:rPr>
          <w:iCs/>
          <w:sz w:val="24"/>
          <w:szCs w:val="24"/>
        </w:rPr>
        <w:fldChar w:fldCharType="begin"/>
      </w:r>
      <w:r w:rsidR="00E71A48">
        <w:rPr>
          <w:iCs/>
          <w:sz w:val="24"/>
          <w:szCs w:val="24"/>
        </w:rPr>
        <w:instrText xml:space="preserve"> REF _Ref311232052 \r \h </w:instrText>
      </w:r>
      <w:r w:rsidR="00891C55">
        <w:rPr>
          <w:iCs/>
          <w:sz w:val="24"/>
          <w:szCs w:val="24"/>
        </w:rPr>
      </w:r>
      <w:r w:rsidR="00891C55">
        <w:rPr>
          <w:iCs/>
          <w:sz w:val="24"/>
          <w:szCs w:val="24"/>
        </w:rPr>
        <w:fldChar w:fldCharType="separate"/>
      </w:r>
      <w:r w:rsidR="004E6E84">
        <w:rPr>
          <w:iCs/>
          <w:sz w:val="24"/>
          <w:szCs w:val="24"/>
        </w:rPr>
        <w:t>3</w:t>
      </w:r>
      <w:r w:rsidR="00891C5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91C55">
        <w:rPr>
          <w:sz w:val="24"/>
          <w:szCs w:val="24"/>
        </w:rPr>
        <w:fldChar w:fldCharType="begin"/>
      </w:r>
      <w:r w:rsidR="008D2928">
        <w:rPr>
          <w:sz w:val="24"/>
          <w:szCs w:val="24"/>
        </w:rPr>
        <w:instrText xml:space="preserve"> REF _Ref440270568 \r \h </w:instrText>
      </w:r>
      <w:r w:rsidR="00891C55">
        <w:rPr>
          <w:sz w:val="24"/>
          <w:szCs w:val="24"/>
        </w:rPr>
      </w:r>
      <w:r w:rsidR="00891C55">
        <w:rPr>
          <w:sz w:val="24"/>
          <w:szCs w:val="24"/>
        </w:rPr>
        <w:fldChar w:fldCharType="separate"/>
      </w:r>
      <w:r w:rsidR="004E6E84">
        <w:rPr>
          <w:sz w:val="24"/>
          <w:szCs w:val="24"/>
        </w:rPr>
        <w:t>4</w:t>
      </w:r>
      <w:r w:rsidR="00891C5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4E6E84">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91C55">
        <w:rPr>
          <w:iCs/>
          <w:sz w:val="24"/>
          <w:szCs w:val="24"/>
        </w:rPr>
        <w:fldChar w:fldCharType="begin"/>
      </w:r>
      <w:r w:rsidR="008D2928">
        <w:rPr>
          <w:iCs/>
          <w:sz w:val="24"/>
          <w:szCs w:val="24"/>
        </w:rPr>
        <w:instrText xml:space="preserve"> REF _Ref440270602 \r \h </w:instrText>
      </w:r>
      <w:r w:rsidR="00891C55">
        <w:rPr>
          <w:iCs/>
          <w:sz w:val="24"/>
          <w:szCs w:val="24"/>
        </w:rPr>
      </w:r>
      <w:r w:rsidR="00891C55">
        <w:rPr>
          <w:iCs/>
          <w:sz w:val="24"/>
          <w:szCs w:val="24"/>
        </w:rPr>
        <w:fldChar w:fldCharType="separate"/>
      </w:r>
      <w:r w:rsidR="004E6E84">
        <w:rPr>
          <w:iCs/>
          <w:sz w:val="24"/>
          <w:szCs w:val="24"/>
        </w:rPr>
        <w:t>5</w:t>
      </w:r>
      <w:r w:rsidR="00891C55">
        <w:rPr>
          <w:iCs/>
          <w:sz w:val="24"/>
          <w:szCs w:val="24"/>
        </w:rPr>
        <w:fldChar w:fldCharType="end"/>
      </w:r>
      <w:r w:rsidR="004B5EB3" w:rsidRPr="002A47D1">
        <w:rPr>
          <w:sz w:val="24"/>
          <w:szCs w:val="24"/>
        </w:rPr>
        <w:t>.</w:t>
      </w:r>
    </w:p>
    <w:p w:rsidR="002A47D1" w:rsidRPr="00366652" w:rsidRDefault="00A43B6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891C55">
        <w:rPr>
          <w:sz w:val="24"/>
          <w:szCs w:val="24"/>
        </w:rPr>
        <w:fldChar w:fldCharType="begin"/>
      </w:r>
      <w:r>
        <w:rPr>
          <w:sz w:val="24"/>
          <w:szCs w:val="24"/>
        </w:rPr>
        <w:instrText xml:space="preserve"> REF _Ref440270637 \r \h </w:instrText>
      </w:r>
      <w:r w:rsidR="00891C55">
        <w:rPr>
          <w:sz w:val="24"/>
          <w:szCs w:val="24"/>
        </w:rPr>
      </w:r>
      <w:r w:rsidR="00891C55">
        <w:rPr>
          <w:sz w:val="24"/>
          <w:szCs w:val="24"/>
        </w:rPr>
        <w:fldChar w:fldCharType="separate"/>
      </w:r>
      <w:r w:rsidR="004E6E84">
        <w:rPr>
          <w:sz w:val="24"/>
          <w:szCs w:val="24"/>
        </w:rPr>
        <w:t>1.1.5</w:t>
      </w:r>
      <w:r w:rsidR="00891C55">
        <w:rPr>
          <w:sz w:val="24"/>
          <w:szCs w:val="24"/>
        </w:rPr>
        <w:fldChar w:fldCharType="end"/>
      </w:r>
      <w:r w:rsidRPr="0022360B">
        <w:rPr>
          <w:sz w:val="24"/>
          <w:szCs w:val="24"/>
        </w:rPr>
        <w:t xml:space="preserve">, </w:t>
      </w:r>
      <w:r w:rsidR="00891C55">
        <w:rPr>
          <w:sz w:val="24"/>
          <w:szCs w:val="24"/>
        </w:rPr>
        <w:fldChar w:fldCharType="begin"/>
      </w:r>
      <w:r>
        <w:rPr>
          <w:sz w:val="24"/>
          <w:szCs w:val="24"/>
        </w:rPr>
        <w:instrText xml:space="preserve"> REF _Ref440361495 \r \h </w:instrText>
      </w:r>
      <w:r w:rsidR="00891C55">
        <w:rPr>
          <w:sz w:val="24"/>
          <w:szCs w:val="24"/>
        </w:rPr>
      </w:r>
      <w:r w:rsidR="00891C55">
        <w:rPr>
          <w:sz w:val="24"/>
          <w:szCs w:val="24"/>
        </w:rPr>
        <w:fldChar w:fldCharType="separate"/>
      </w:r>
      <w:r w:rsidR="004E6E84">
        <w:rPr>
          <w:sz w:val="24"/>
          <w:szCs w:val="24"/>
        </w:rPr>
        <w:t>1.1.6</w:t>
      </w:r>
      <w:r w:rsidR="00891C55">
        <w:rPr>
          <w:sz w:val="24"/>
          <w:szCs w:val="24"/>
        </w:rPr>
        <w:fldChar w:fldCharType="end"/>
      </w:r>
      <w:r w:rsidRPr="0022360B">
        <w:rPr>
          <w:sz w:val="24"/>
          <w:szCs w:val="24"/>
        </w:rPr>
        <w:t xml:space="preserve">, </w:t>
      </w:r>
      <w:r w:rsidR="00891C55">
        <w:rPr>
          <w:sz w:val="24"/>
          <w:szCs w:val="24"/>
        </w:rPr>
        <w:fldChar w:fldCharType="begin"/>
      </w:r>
      <w:r>
        <w:rPr>
          <w:sz w:val="24"/>
          <w:szCs w:val="24"/>
        </w:rPr>
        <w:instrText xml:space="preserve"> REF _Ref440270663 \r \h </w:instrText>
      </w:r>
      <w:r w:rsidR="00891C55">
        <w:rPr>
          <w:sz w:val="24"/>
          <w:szCs w:val="24"/>
        </w:rPr>
      </w:r>
      <w:r w:rsidR="00891C55">
        <w:rPr>
          <w:sz w:val="24"/>
          <w:szCs w:val="24"/>
        </w:rPr>
        <w:fldChar w:fldCharType="separate"/>
      </w:r>
      <w:r w:rsidR="004E6E84">
        <w:rPr>
          <w:sz w:val="24"/>
          <w:szCs w:val="24"/>
        </w:rPr>
        <w:t>1.1.7</w:t>
      </w:r>
      <w:r w:rsidR="00891C55">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(Техническо</w:t>
      </w:r>
      <w:proofErr w:type="gramStart"/>
      <w:r w:rsidRPr="00032CFB">
        <w:rPr>
          <w:sz w:val="24"/>
          <w:szCs w:val="24"/>
        </w:rPr>
        <w:t>м(</w:t>
      </w:r>
      <w:proofErr w:type="gramEnd"/>
      <w:r w:rsidRPr="00032CFB">
        <w:rPr>
          <w:sz w:val="24"/>
          <w:szCs w:val="24"/>
        </w:rPr>
        <w:t>их) задании(</w:t>
      </w:r>
      <w:proofErr w:type="spellStart"/>
      <w:r w:rsidRPr="00032CFB">
        <w:rPr>
          <w:sz w:val="24"/>
          <w:szCs w:val="24"/>
        </w:rPr>
        <w:t>ях</w:t>
      </w:r>
      <w:proofErr w:type="spellEnd"/>
      <w:r w:rsidRPr="00032CFB">
        <w:rPr>
          <w:sz w:val="24"/>
          <w:szCs w:val="24"/>
        </w:rPr>
        <w:t>)) и/или в Приложении №2 (проекте Договора)</w:t>
      </w:r>
      <w:r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891C55">
        <w:rPr>
          <w:sz w:val="24"/>
          <w:szCs w:val="24"/>
        </w:rPr>
        <w:fldChar w:fldCharType="begin"/>
      </w:r>
      <w:r>
        <w:rPr>
          <w:sz w:val="24"/>
          <w:szCs w:val="24"/>
        </w:rPr>
        <w:instrText xml:space="preserve"> REF _Ref440270637 \r \h </w:instrText>
      </w:r>
      <w:r w:rsidR="00891C55">
        <w:rPr>
          <w:sz w:val="24"/>
          <w:szCs w:val="24"/>
        </w:rPr>
      </w:r>
      <w:r w:rsidR="00891C55">
        <w:rPr>
          <w:sz w:val="24"/>
          <w:szCs w:val="24"/>
        </w:rPr>
        <w:fldChar w:fldCharType="separate"/>
      </w:r>
      <w:r w:rsidR="004E6E84">
        <w:rPr>
          <w:sz w:val="24"/>
          <w:szCs w:val="24"/>
        </w:rPr>
        <w:t>1.1.5</w:t>
      </w:r>
      <w:r w:rsidR="00891C55">
        <w:rPr>
          <w:sz w:val="24"/>
          <w:szCs w:val="24"/>
        </w:rPr>
        <w:fldChar w:fldCharType="end"/>
      </w:r>
      <w:r w:rsidRPr="0022360B">
        <w:rPr>
          <w:sz w:val="24"/>
          <w:szCs w:val="24"/>
        </w:rPr>
        <w:t xml:space="preserve">, </w:t>
      </w:r>
      <w:r w:rsidR="00891C55">
        <w:rPr>
          <w:sz w:val="24"/>
          <w:szCs w:val="24"/>
        </w:rPr>
        <w:fldChar w:fldCharType="begin"/>
      </w:r>
      <w:r>
        <w:rPr>
          <w:sz w:val="24"/>
          <w:szCs w:val="24"/>
        </w:rPr>
        <w:instrText xml:space="preserve"> REF _Ref440361495 \r \h </w:instrText>
      </w:r>
      <w:r w:rsidR="00891C55">
        <w:rPr>
          <w:sz w:val="24"/>
          <w:szCs w:val="24"/>
        </w:rPr>
      </w:r>
      <w:r w:rsidR="00891C55">
        <w:rPr>
          <w:sz w:val="24"/>
          <w:szCs w:val="24"/>
        </w:rPr>
        <w:fldChar w:fldCharType="separate"/>
      </w:r>
      <w:r w:rsidR="004E6E84">
        <w:rPr>
          <w:sz w:val="24"/>
          <w:szCs w:val="24"/>
        </w:rPr>
        <w:t>1.1.6</w:t>
      </w:r>
      <w:r w:rsidR="00891C55">
        <w:rPr>
          <w:sz w:val="24"/>
          <w:szCs w:val="24"/>
        </w:rPr>
        <w:fldChar w:fldCharType="end"/>
      </w:r>
      <w:r w:rsidRPr="0022360B">
        <w:rPr>
          <w:sz w:val="24"/>
          <w:szCs w:val="24"/>
        </w:rPr>
        <w:t xml:space="preserve">, </w:t>
      </w:r>
      <w:r w:rsidR="00891C55">
        <w:rPr>
          <w:sz w:val="24"/>
          <w:szCs w:val="24"/>
        </w:rPr>
        <w:fldChar w:fldCharType="begin"/>
      </w:r>
      <w:r>
        <w:rPr>
          <w:sz w:val="24"/>
          <w:szCs w:val="24"/>
        </w:rPr>
        <w:instrText xml:space="preserve"> REF _Ref440270663 \r \h </w:instrText>
      </w:r>
      <w:r w:rsidR="00891C55">
        <w:rPr>
          <w:sz w:val="24"/>
          <w:szCs w:val="24"/>
        </w:rPr>
      </w:r>
      <w:r w:rsidR="00891C55">
        <w:rPr>
          <w:sz w:val="24"/>
          <w:szCs w:val="24"/>
        </w:rPr>
        <w:fldChar w:fldCharType="separate"/>
      </w:r>
      <w:r w:rsidR="004E6E84">
        <w:rPr>
          <w:sz w:val="24"/>
          <w:szCs w:val="24"/>
        </w:rPr>
        <w:t>1.1.7</w:t>
      </w:r>
      <w:r w:rsidR="00891C55">
        <w:rPr>
          <w:sz w:val="24"/>
          <w:szCs w:val="24"/>
        </w:rPr>
        <w:fldChar w:fldCharType="end"/>
      </w:r>
      <w:r w:rsidRPr="0022360B">
        <w:rPr>
          <w:sz w:val="24"/>
          <w:szCs w:val="24"/>
        </w:rPr>
        <w:t xml:space="preserve"> настоящей Документации</w:t>
      </w:r>
      <w:r w:rsidR="002A47D1" w:rsidRPr="00366652">
        <w:rPr>
          <w:sz w:val="24"/>
          <w:szCs w:val="24"/>
        </w:rPr>
        <w:t>.</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891C55">
        <w:rPr>
          <w:sz w:val="24"/>
          <w:szCs w:val="24"/>
        </w:rPr>
        <w:fldChar w:fldCharType="begin"/>
      </w:r>
      <w:r w:rsidR="008D2928">
        <w:rPr>
          <w:sz w:val="24"/>
          <w:szCs w:val="24"/>
        </w:rPr>
        <w:instrText xml:space="preserve"> REF _Ref440270663 \r \h </w:instrText>
      </w:r>
      <w:r w:rsidR="00891C55">
        <w:rPr>
          <w:sz w:val="24"/>
          <w:szCs w:val="24"/>
        </w:rPr>
      </w:r>
      <w:r w:rsidR="00891C55">
        <w:rPr>
          <w:sz w:val="24"/>
          <w:szCs w:val="24"/>
        </w:rPr>
        <w:fldChar w:fldCharType="separate"/>
      </w:r>
      <w:r w:rsidR="004E6E84">
        <w:rPr>
          <w:sz w:val="24"/>
          <w:szCs w:val="24"/>
        </w:rPr>
        <w:t>1.1.7</w:t>
      </w:r>
      <w:r w:rsidR="00891C55">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4E6E84" w:rsidRPr="004E6E84">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4E6E84" w:rsidRPr="004E6E84">
          <w:rPr>
            <w:color w:val="000000"/>
            <w:sz w:val="24"/>
            <w:szCs w:val="24"/>
          </w:rPr>
          <w:t>3.3.2</w:t>
        </w:r>
      </w:fldSimple>
      <w:r w:rsidR="00721B30">
        <w:rPr>
          <w:color w:val="000000"/>
          <w:sz w:val="24"/>
          <w:szCs w:val="24"/>
        </w:rPr>
        <w:t>)</w:t>
      </w:r>
      <w:r w:rsidR="002F273A" w:rsidRPr="002F273A">
        <w:rPr>
          <w:bCs w:val="0"/>
          <w:sz w:val="24"/>
          <w:szCs w:val="24"/>
        </w:rPr>
        <w:t xml:space="preserve">, за исключением документов, указанных в п.п. </w:t>
      </w:r>
      <w:r w:rsidR="00891C55">
        <w:rPr>
          <w:sz w:val="24"/>
          <w:szCs w:val="24"/>
        </w:rPr>
        <w:fldChar w:fldCharType="begin"/>
      </w:r>
      <w:r w:rsidR="002F273A">
        <w:rPr>
          <w:bCs w:val="0"/>
          <w:sz w:val="24"/>
          <w:szCs w:val="24"/>
        </w:rPr>
        <w:instrText xml:space="preserve"> REF _Ref442190626 \r \h </w:instrText>
      </w:r>
      <w:r w:rsidR="00891C55">
        <w:rPr>
          <w:sz w:val="24"/>
          <w:szCs w:val="24"/>
        </w:rPr>
      </w:r>
      <w:r w:rsidR="00891C55">
        <w:rPr>
          <w:sz w:val="24"/>
          <w:szCs w:val="24"/>
        </w:rPr>
        <w:fldChar w:fldCharType="separate"/>
      </w:r>
      <w:r w:rsidR="004E6E84">
        <w:rPr>
          <w:bCs w:val="0"/>
          <w:sz w:val="24"/>
          <w:szCs w:val="24"/>
        </w:rPr>
        <w:t>у)</w:t>
      </w:r>
      <w:r w:rsidR="00891C55">
        <w:rPr>
          <w:sz w:val="24"/>
          <w:szCs w:val="24"/>
        </w:rPr>
        <w:fldChar w:fldCharType="end"/>
      </w:r>
      <w:r w:rsidR="002F273A" w:rsidRPr="002F273A">
        <w:rPr>
          <w:sz w:val="24"/>
          <w:szCs w:val="24"/>
        </w:rPr>
        <w:t xml:space="preserve"> п. </w:t>
      </w:r>
      <w:fldSimple w:instr=" REF _Ref306005578 \r \h  \* MERGEFORMAT ">
        <w:r w:rsidR="004E6E84" w:rsidRPr="004E6E84">
          <w:rPr>
            <w:sz w:val="24"/>
            <w:szCs w:val="24"/>
          </w:rPr>
          <w:t>3.3.8.3</w:t>
        </w:r>
      </w:fldSimple>
      <w:r w:rsidR="002F273A" w:rsidRPr="002F273A">
        <w:rPr>
          <w:sz w:val="24"/>
          <w:szCs w:val="24"/>
        </w:rPr>
        <w:t xml:space="preserve"> и подразделе </w:t>
      </w:r>
      <w:fldSimple w:instr=" REF _Ref441574649 \r \h  \* MERGEFORMAT ">
        <w:r w:rsidR="004E6E84" w:rsidRPr="004E6E84">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4E6E84" w:rsidRPr="004E6E84">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4E6E84" w:rsidRPr="004E6E84">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4E6E84" w:rsidRPr="004E6E84">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91C55">
        <w:rPr>
          <w:b w:val="0"/>
        </w:rPr>
        <w:fldChar w:fldCharType="begin"/>
      </w:r>
      <w:r w:rsidR="002D4BC6">
        <w:rPr>
          <w:b w:val="0"/>
        </w:rPr>
        <w:instrText xml:space="preserve"> REF _Ref440275279 \r \h </w:instrText>
      </w:r>
      <w:r w:rsidR="00891C55">
        <w:rPr>
          <w:b w:val="0"/>
        </w:rPr>
      </w:r>
      <w:r w:rsidR="00891C55">
        <w:rPr>
          <w:b w:val="0"/>
        </w:rPr>
        <w:fldChar w:fldCharType="separate"/>
      </w:r>
      <w:r w:rsidR="004E6E84">
        <w:rPr>
          <w:b w:val="0"/>
        </w:rPr>
        <w:t>1.1.4</w:t>
      </w:r>
      <w:r w:rsidR="00891C5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4E6E84" w:rsidRPr="004E6E84">
          <w:rPr>
            <w:b w:val="0"/>
            <w:szCs w:val="24"/>
          </w:rPr>
          <w:t>3.3</w:t>
        </w:r>
      </w:fldSimple>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fldSimple w:instr=" REF _Ref55336310 \r \h  \* MERGEFORMAT ">
        <w:r w:rsidR="004E6E84" w:rsidRPr="004E6E84">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fldSimple w:instr=" REF _Ref440284918 \r \h  \* MERGEFORMAT ">
        <w:r w:rsidR="004E6E84" w:rsidRPr="004E6E84">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4E6E84" w:rsidRPr="004E6E84">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4E6E84" w:rsidRPr="004E6E84">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891C55">
        <w:rPr>
          <w:b w:val="0"/>
          <w:szCs w:val="24"/>
        </w:rPr>
        <w:fldChar w:fldCharType="begin"/>
      </w:r>
      <w:r w:rsidR="00B8118F">
        <w:rPr>
          <w:b w:val="0"/>
          <w:szCs w:val="24"/>
        </w:rPr>
        <w:instrText xml:space="preserve"> REF _Ref440361439 \r \h </w:instrText>
      </w:r>
      <w:r w:rsidR="00891C55">
        <w:rPr>
          <w:b w:val="0"/>
          <w:szCs w:val="24"/>
        </w:rPr>
      </w:r>
      <w:r w:rsidR="00891C55">
        <w:rPr>
          <w:b w:val="0"/>
          <w:szCs w:val="24"/>
        </w:rPr>
        <w:fldChar w:fldCharType="separate"/>
      </w:r>
      <w:r w:rsidR="004E6E84">
        <w:rPr>
          <w:b w:val="0"/>
          <w:szCs w:val="24"/>
        </w:rPr>
        <w:t>5.5</w:t>
      </w:r>
      <w:r w:rsidR="00891C5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91C55">
        <w:rPr>
          <w:b w:val="0"/>
          <w:szCs w:val="24"/>
        </w:rPr>
        <w:fldChar w:fldCharType="begin"/>
      </w:r>
      <w:r w:rsidR="00B8118F">
        <w:rPr>
          <w:b w:val="0"/>
          <w:szCs w:val="24"/>
        </w:rPr>
        <w:instrText xml:space="preserve"> REF _Ref440361531 \r \h </w:instrText>
      </w:r>
      <w:r w:rsidR="00891C55">
        <w:rPr>
          <w:b w:val="0"/>
          <w:szCs w:val="24"/>
        </w:rPr>
      </w:r>
      <w:r w:rsidR="00891C55">
        <w:rPr>
          <w:b w:val="0"/>
          <w:szCs w:val="24"/>
        </w:rPr>
        <w:fldChar w:fldCharType="separate"/>
      </w:r>
      <w:r w:rsidR="004E6E84">
        <w:rPr>
          <w:b w:val="0"/>
          <w:szCs w:val="24"/>
        </w:rPr>
        <w:t>5.6</w:t>
      </w:r>
      <w:r w:rsidR="00891C5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91C55">
        <w:rPr>
          <w:b w:val="0"/>
          <w:szCs w:val="24"/>
        </w:rPr>
        <w:fldChar w:fldCharType="begin"/>
      </w:r>
      <w:r>
        <w:rPr>
          <w:b w:val="0"/>
          <w:szCs w:val="24"/>
        </w:rPr>
        <w:instrText xml:space="preserve"> REF _Ref440285128 \r \h </w:instrText>
      </w:r>
      <w:r w:rsidR="00891C55">
        <w:rPr>
          <w:b w:val="0"/>
          <w:szCs w:val="24"/>
        </w:rPr>
      </w:r>
      <w:r w:rsidR="00891C55">
        <w:rPr>
          <w:b w:val="0"/>
          <w:szCs w:val="24"/>
        </w:rPr>
        <w:fldChar w:fldCharType="separate"/>
      </w:r>
      <w:r w:rsidR="004E6E84">
        <w:rPr>
          <w:b w:val="0"/>
          <w:szCs w:val="24"/>
        </w:rPr>
        <w:t>3.3.14</w:t>
      </w:r>
      <w:r w:rsidR="00891C5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w:t>
      </w:r>
      <w:r w:rsidRPr="002D4BC6">
        <w:rPr>
          <w:b w:val="0"/>
          <w:szCs w:val="24"/>
        </w:rPr>
        <w:lastRenderedPageBreak/>
        <w:t>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t xml:space="preserve">Оценка заявок (подраздел </w:t>
      </w:r>
      <w:r w:rsidR="00891C55">
        <w:rPr>
          <w:b w:val="0"/>
          <w:szCs w:val="24"/>
        </w:rPr>
        <w:fldChar w:fldCharType="begin"/>
      </w:r>
      <w:r>
        <w:rPr>
          <w:b w:val="0"/>
          <w:szCs w:val="24"/>
        </w:rPr>
        <w:instrText xml:space="preserve"> REF _Ref305973250 \r \h </w:instrText>
      </w:r>
      <w:r w:rsidR="00891C55">
        <w:rPr>
          <w:b w:val="0"/>
          <w:szCs w:val="24"/>
        </w:rPr>
      </w:r>
      <w:r w:rsidR="00891C55">
        <w:rPr>
          <w:b w:val="0"/>
          <w:szCs w:val="24"/>
        </w:rPr>
        <w:fldChar w:fldCharType="separate"/>
      </w:r>
      <w:r w:rsidR="004E6E84">
        <w:rPr>
          <w:b w:val="0"/>
          <w:szCs w:val="24"/>
        </w:rPr>
        <w:t>3.6</w:t>
      </w:r>
      <w:r w:rsidR="00891C5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91C55">
        <w:rPr>
          <w:b w:val="0"/>
          <w:szCs w:val="24"/>
        </w:rPr>
        <w:fldChar w:fldCharType="begin"/>
      </w:r>
      <w:r>
        <w:rPr>
          <w:b w:val="0"/>
          <w:szCs w:val="24"/>
        </w:rPr>
        <w:instrText xml:space="preserve"> REF _Ref303681924 \r \h </w:instrText>
      </w:r>
      <w:r w:rsidR="00891C55">
        <w:rPr>
          <w:b w:val="0"/>
          <w:szCs w:val="24"/>
        </w:rPr>
      </w:r>
      <w:r w:rsidR="00891C55">
        <w:rPr>
          <w:b w:val="0"/>
          <w:szCs w:val="24"/>
        </w:rPr>
        <w:fldChar w:fldCharType="separate"/>
      </w:r>
      <w:r w:rsidR="004E6E84">
        <w:rPr>
          <w:b w:val="0"/>
          <w:szCs w:val="24"/>
        </w:rPr>
        <w:t>3.8</w:t>
      </w:r>
      <w:r w:rsidR="00891C5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w:t>
      </w:r>
      <w:r w:rsidR="00DB4C6C">
        <w:rPr>
          <w:b w:val="0"/>
        </w:rPr>
        <w:t>поставки</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91C55">
        <w:rPr>
          <w:b w:val="0"/>
        </w:rPr>
        <w:fldChar w:fldCharType="begin"/>
      </w:r>
      <w:r w:rsidR="008D2928">
        <w:rPr>
          <w:b w:val="0"/>
        </w:rPr>
        <w:instrText xml:space="preserve"> REF _Ref93264992 \r \h </w:instrText>
      </w:r>
      <w:r w:rsidR="00891C55">
        <w:rPr>
          <w:b w:val="0"/>
        </w:rPr>
      </w:r>
      <w:r w:rsidR="00891C55">
        <w:rPr>
          <w:b w:val="0"/>
        </w:rPr>
        <w:fldChar w:fldCharType="separate"/>
      </w:r>
      <w:r w:rsidR="004E6E84">
        <w:rPr>
          <w:b w:val="0"/>
        </w:rPr>
        <w:t>5.5</w:t>
      </w:r>
      <w:r w:rsidR="00891C55">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891C55">
        <w:rPr>
          <w:b w:val="0"/>
        </w:rPr>
        <w:fldChar w:fldCharType="begin"/>
      </w:r>
      <w:r w:rsidR="008D2928">
        <w:rPr>
          <w:b w:val="0"/>
        </w:rPr>
        <w:instrText xml:space="preserve"> REF _Ref440270867 \r \h </w:instrText>
      </w:r>
      <w:r w:rsidR="00891C55">
        <w:rPr>
          <w:b w:val="0"/>
        </w:rPr>
      </w:r>
      <w:r w:rsidR="00891C55">
        <w:rPr>
          <w:b w:val="0"/>
        </w:rPr>
        <w:fldChar w:fldCharType="separate"/>
      </w:r>
      <w:r w:rsidR="004E6E84">
        <w:rPr>
          <w:b w:val="0"/>
        </w:rPr>
        <w:t>2.2.3</w:t>
      </w:r>
      <w:r w:rsidR="00891C55">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4E6E84" w:rsidRPr="004E6E84">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4E6E84" w:rsidRPr="004E6E84">
          <w:rPr>
            <w:bCs w:val="0"/>
            <w:sz w:val="24"/>
            <w:szCs w:val="24"/>
          </w:rPr>
          <w:t>3.3</w:t>
        </w:r>
      </w:fldSimple>
      <w:r w:rsidR="00891C5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91C55" w:rsidRPr="00E71A48">
        <w:rPr>
          <w:bCs w:val="0"/>
          <w:sz w:val="24"/>
          <w:szCs w:val="24"/>
        </w:rPr>
      </w:r>
      <w:r w:rsidR="00891C5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91C5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91C55" w:rsidRPr="00E71A48">
        <w:rPr>
          <w:bCs w:val="0"/>
          <w:sz w:val="24"/>
          <w:szCs w:val="24"/>
        </w:rPr>
      </w:r>
      <w:r w:rsidR="00891C55" w:rsidRPr="00E71A48">
        <w:rPr>
          <w:bCs w:val="0"/>
          <w:sz w:val="24"/>
          <w:szCs w:val="24"/>
        </w:rPr>
        <w:fldChar w:fldCharType="end"/>
      </w:r>
      <w:fldSimple w:instr=" REF _Ref305973214 \r \h  \* MERGEFORMAT ">
        <w:r w:rsidR="004E6E84" w:rsidRPr="004E6E84">
          <w:rPr>
            <w:bCs w:val="0"/>
            <w:sz w:val="24"/>
            <w:szCs w:val="24"/>
          </w:rPr>
          <w:t>3.4</w:t>
        </w:r>
      </w:fldSimple>
      <w:r w:rsidR="00096E9D" w:rsidRPr="00E71A48">
        <w:rPr>
          <w:bCs w:val="0"/>
          <w:sz w:val="24"/>
          <w:szCs w:val="24"/>
        </w:rPr>
        <w:t xml:space="preserve">, </w:t>
      </w:r>
      <w:fldSimple w:instr=" REF _Ref303683883 \r \h  \* MERGEFORMAT ">
        <w:r w:rsidR="004E6E84" w:rsidRPr="004E6E84">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4E6E84" w:rsidRPr="004E6E84">
          <w:rPr>
            <w:bCs w:val="0"/>
            <w:sz w:val="24"/>
            <w:szCs w:val="24"/>
          </w:rPr>
          <w:t>3.6</w:t>
        </w:r>
      </w:fldSimple>
      <w:r w:rsidR="00891C5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91C55" w:rsidRPr="00E71A48">
        <w:rPr>
          <w:bCs w:val="0"/>
          <w:sz w:val="24"/>
          <w:szCs w:val="24"/>
        </w:rPr>
      </w:r>
      <w:r w:rsidR="00891C5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4E6E84" w:rsidRPr="004E6E84">
          <w:rPr>
            <w:bCs w:val="0"/>
            <w:sz w:val="24"/>
            <w:szCs w:val="24"/>
          </w:rPr>
          <w:t>3.7</w:t>
        </w:r>
      </w:fldSimple>
      <w:r w:rsidR="00891C5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91C55" w:rsidRPr="00E71A48">
        <w:rPr>
          <w:bCs w:val="0"/>
          <w:sz w:val="24"/>
          <w:szCs w:val="24"/>
        </w:rPr>
      </w:r>
      <w:r w:rsidR="00891C5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4E6E84" w:rsidRPr="004E6E84">
          <w:rPr>
            <w:bCs w:val="0"/>
            <w:sz w:val="24"/>
            <w:szCs w:val="24"/>
          </w:rPr>
          <w:t>3.8</w:t>
        </w:r>
      </w:fldSimple>
      <w:r w:rsidR="00891C5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91C55" w:rsidRPr="00E71A48">
        <w:rPr>
          <w:bCs w:val="0"/>
          <w:sz w:val="24"/>
          <w:szCs w:val="24"/>
        </w:rPr>
      </w:r>
      <w:r w:rsidR="00891C5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4E6E84" w:rsidRPr="004E6E84">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4E6E84" w:rsidRPr="004E6E84">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4E6E84" w:rsidRPr="004E6E84">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4E6E84" w:rsidRPr="004E6E84">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91C55">
        <w:rPr>
          <w:bCs w:val="0"/>
          <w:sz w:val="24"/>
          <w:szCs w:val="24"/>
        </w:rPr>
        <w:fldChar w:fldCharType="begin"/>
      </w:r>
      <w:r w:rsidR="008D2928">
        <w:rPr>
          <w:bCs w:val="0"/>
          <w:sz w:val="24"/>
          <w:szCs w:val="24"/>
        </w:rPr>
        <w:instrText xml:space="preserve"> REF _Ref55336310 \r \h </w:instrText>
      </w:r>
      <w:r w:rsidR="00891C55">
        <w:rPr>
          <w:bCs w:val="0"/>
          <w:sz w:val="24"/>
          <w:szCs w:val="24"/>
        </w:rPr>
      </w:r>
      <w:r w:rsidR="00891C55">
        <w:rPr>
          <w:bCs w:val="0"/>
          <w:sz w:val="24"/>
          <w:szCs w:val="24"/>
        </w:rPr>
        <w:fldChar w:fldCharType="separate"/>
      </w:r>
      <w:r w:rsidR="004E6E84">
        <w:rPr>
          <w:bCs w:val="0"/>
          <w:sz w:val="24"/>
          <w:szCs w:val="24"/>
        </w:rPr>
        <w:t>5.1</w:t>
      </w:r>
      <w:r w:rsidR="00891C5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91C55">
        <w:rPr>
          <w:bCs w:val="0"/>
          <w:sz w:val="24"/>
          <w:szCs w:val="24"/>
        </w:rPr>
        <w:fldChar w:fldCharType="begin"/>
      </w:r>
      <w:r>
        <w:rPr>
          <w:bCs w:val="0"/>
          <w:sz w:val="24"/>
          <w:szCs w:val="24"/>
        </w:rPr>
        <w:instrText xml:space="preserve"> REF _Ref440271072 \r \h </w:instrText>
      </w:r>
      <w:r w:rsidR="00891C55">
        <w:rPr>
          <w:bCs w:val="0"/>
          <w:sz w:val="24"/>
          <w:szCs w:val="24"/>
        </w:rPr>
      </w:r>
      <w:r w:rsidR="00891C55">
        <w:rPr>
          <w:bCs w:val="0"/>
          <w:sz w:val="24"/>
          <w:szCs w:val="24"/>
        </w:rPr>
        <w:fldChar w:fldCharType="separate"/>
      </w:r>
      <w:r w:rsidR="004E6E84">
        <w:rPr>
          <w:bCs w:val="0"/>
          <w:sz w:val="24"/>
          <w:szCs w:val="24"/>
        </w:rPr>
        <w:t>5.2</w:t>
      </w:r>
      <w:r w:rsidR="00891C5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91C55">
        <w:rPr>
          <w:bCs w:val="0"/>
          <w:sz w:val="24"/>
          <w:szCs w:val="24"/>
        </w:rPr>
        <w:fldChar w:fldCharType="begin"/>
      </w:r>
      <w:r w:rsidR="007502E0">
        <w:rPr>
          <w:bCs w:val="0"/>
          <w:sz w:val="24"/>
          <w:szCs w:val="24"/>
        </w:rPr>
        <w:instrText xml:space="preserve"> REF _Ref440537086 \r \h </w:instrText>
      </w:r>
      <w:r w:rsidR="00891C55">
        <w:rPr>
          <w:bCs w:val="0"/>
          <w:sz w:val="24"/>
          <w:szCs w:val="24"/>
        </w:rPr>
      </w:r>
      <w:r w:rsidR="00891C55">
        <w:rPr>
          <w:bCs w:val="0"/>
          <w:sz w:val="24"/>
          <w:szCs w:val="24"/>
        </w:rPr>
        <w:fldChar w:fldCharType="separate"/>
      </w:r>
      <w:r w:rsidR="004E6E84">
        <w:rPr>
          <w:bCs w:val="0"/>
          <w:sz w:val="24"/>
          <w:szCs w:val="24"/>
        </w:rPr>
        <w:t>5.3</w:t>
      </w:r>
      <w:r w:rsidR="00891C5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91C55">
        <w:rPr>
          <w:bCs w:val="0"/>
          <w:sz w:val="24"/>
          <w:szCs w:val="24"/>
        </w:rPr>
        <w:fldChar w:fldCharType="begin"/>
      </w:r>
      <w:r w:rsidR="00B71B9D">
        <w:rPr>
          <w:bCs w:val="0"/>
          <w:sz w:val="24"/>
          <w:szCs w:val="24"/>
        </w:rPr>
        <w:instrText xml:space="preserve"> REF _Ref440271036 \r \h </w:instrText>
      </w:r>
      <w:r w:rsidR="00891C55">
        <w:rPr>
          <w:bCs w:val="0"/>
          <w:sz w:val="24"/>
          <w:szCs w:val="24"/>
        </w:rPr>
      </w:r>
      <w:r w:rsidR="00891C55">
        <w:rPr>
          <w:bCs w:val="0"/>
          <w:sz w:val="24"/>
          <w:szCs w:val="24"/>
        </w:rPr>
        <w:fldChar w:fldCharType="separate"/>
      </w:r>
      <w:r w:rsidR="004E6E84">
        <w:rPr>
          <w:bCs w:val="0"/>
          <w:sz w:val="24"/>
          <w:szCs w:val="24"/>
        </w:rPr>
        <w:t>5.4</w:t>
      </w:r>
      <w:r w:rsidR="00891C5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91C55">
        <w:rPr>
          <w:bCs w:val="0"/>
          <w:sz w:val="24"/>
          <w:szCs w:val="24"/>
        </w:rPr>
        <w:fldChar w:fldCharType="begin"/>
      </w:r>
      <w:r>
        <w:rPr>
          <w:bCs w:val="0"/>
          <w:sz w:val="24"/>
          <w:szCs w:val="24"/>
        </w:rPr>
        <w:instrText xml:space="preserve"> REF _Ref440361914 \r \h </w:instrText>
      </w:r>
      <w:r w:rsidR="00891C55">
        <w:rPr>
          <w:bCs w:val="0"/>
          <w:sz w:val="24"/>
          <w:szCs w:val="24"/>
        </w:rPr>
      </w:r>
      <w:r w:rsidR="00891C55">
        <w:rPr>
          <w:bCs w:val="0"/>
          <w:sz w:val="24"/>
          <w:szCs w:val="24"/>
        </w:rPr>
        <w:fldChar w:fldCharType="separate"/>
      </w:r>
      <w:r w:rsidR="004E6E84">
        <w:rPr>
          <w:bCs w:val="0"/>
          <w:sz w:val="24"/>
          <w:szCs w:val="24"/>
        </w:rPr>
        <w:t>5.5</w:t>
      </w:r>
      <w:r w:rsidR="00891C55">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4E6E84" w:rsidRPr="004E6E84">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91C55">
        <w:rPr>
          <w:bCs w:val="0"/>
          <w:sz w:val="24"/>
          <w:szCs w:val="24"/>
        </w:rPr>
        <w:fldChar w:fldCharType="begin"/>
      </w:r>
      <w:r w:rsidR="000A00E6">
        <w:rPr>
          <w:bCs w:val="0"/>
          <w:sz w:val="24"/>
          <w:szCs w:val="24"/>
        </w:rPr>
        <w:instrText xml:space="preserve"> REF _Ref440361610 \r \h </w:instrText>
      </w:r>
      <w:r w:rsidR="00891C55">
        <w:rPr>
          <w:bCs w:val="0"/>
          <w:sz w:val="24"/>
          <w:szCs w:val="24"/>
        </w:rPr>
      </w:r>
      <w:r w:rsidR="00891C55">
        <w:rPr>
          <w:bCs w:val="0"/>
          <w:sz w:val="24"/>
          <w:szCs w:val="24"/>
        </w:rPr>
        <w:fldChar w:fldCharType="separate"/>
      </w:r>
      <w:r w:rsidR="004E6E84">
        <w:rPr>
          <w:bCs w:val="0"/>
          <w:sz w:val="24"/>
          <w:szCs w:val="24"/>
        </w:rPr>
        <w:t>5.6</w:t>
      </w:r>
      <w:r w:rsidR="00891C55">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91C55">
        <w:rPr>
          <w:bCs w:val="0"/>
          <w:sz w:val="24"/>
          <w:szCs w:val="24"/>
          <w:lang w:eastAsia="ru-RU"/>
        </w:rPr>
        <w:fldChar w:fldCharType="begin"/>
      </w:r>
      <w:r w:rsidR="00A154B7">
        <w:rPr>
          <w:bCs w:val="0"/>
          <w:sz w:val="24"/>
          <w:szCs w:val="24"/>
          <w:lang w:eastAsia="ru-RU"/>
        </w:rPr>
        <w:instrText xml:space="preserve"> REF _Ref55336310 \r \h </w:instrText>
      </w:r>
      <w:r w:rsidR="00891C55">
        <w:rPr>
          <w:bCs w:val="0"/>
          <w:sz w:val="24"/>
          <w:szCs w:val="24"/>
          <w:lang w:eastAsia="ru-RU"/>
        </w:rPr>
      </w:r>
      <w:r w:rsidR="00891C55">
        <w:rPr>
          <w:bCs w:val="0"/>
          <w:sz w:val="24"/>
          <w:szCs w:val="24"/>
          <w:lang w:eastAsia="ru-RU"/>
        </w:rPr>
        <w:fldChar w:fldCharType="separate"/>
      </w:r>
      <w:r w:rsidR="004E6E84">
        <w:rPr>
          <w:bCs w:val="0"/>
          <w:sz w:val="24"/>
          <w:szCs w:val="24"/>
          <w:lang w:eastAsia="ru-RU"/>
        </w:rPr>
        <w:t>5.1</w:t>
      </w:r>
      <w:r w:rsidR="00891C55">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891C55">
        <w:rPr>
          <w:sz w:val="24"/>
          <w:szCs w:val="24"/>
        </w:rPr>
        <w:fldChar w:fldCharType="begin"/>
      </w:r>
      <w:r w:rsidR="00F463E8">
        <w:rPr>
          <w:sz w:val="24"/>
          <w:szCs w:val="24"/>
        </w:rPr>
        <w:instrText xml:space="preserve"> REF _Ref440279062 \r \h </w:instrText>
      </w:r>
      <w:r w:rsidR="00891C55">
        <w:rPr>
          <w:sz w:val="24"/>
          <w:szCs w:val="24"/>
        </w:rPr>
      </w:r>
      <w:r w:rsidR="00891C55">
        <w:rPr>
          <w:sz w:val="24"/>
          <w:szCs w:val="24"/>
        </w:rPr>
        <w:fldChar w:fldCharType="separate"/>
      </w:r>
      <w:r w:rsidR="004E6E84">
        <w:rPr>
          <w:sz w:val="24"/>
          <w:szCs w:val="24"/>
        </w:rPr>
        <w:t>б)</w:t>
      </w:r>
      <w:r w:rsidR="00891C55">
        <w:rPr>
          <w:sz w:val="24"/>
          <w:szCs w:val="24"/>
        </w:rPr>
        <w:fldChar w:fldCharType="end"/>
      </w:r>
      <w:r w:rsidR="00F463E8">
        <w:rPr>
          <w:sz w:val="24"/>
          <w:szCs w:val="24"/>
        </w:rPr>
        <w:t xml:space="preserve"> п. </w:t>
      </w:r>
      <w:r w:rsidR="00891C55">
        <w:rPr>
          <w:sz w:val="24"/>
          <w:szCs w:val="24"/>
        </w:rPr>
        <w:fldChar w:fldCharType="begin"/>
      </w:r>
      <w:r w:rsidR="00F463E8">
        <w:rPr>
          <w:sz w:val="24"/>
          <w:szCs w:val="24"/>
        </w:rPr>
        <w:instrText xml:space="preserve"> REF _Ref306005578 \r \h </w:instrText>
      </w:r>
      <w:r w:rsidR="00891C55">
        <w:rPr>
          <w:sz w:val="24"/>
          <w:szCs w:val="24"/>
        </w:rPr>
      </w:r>
      <w:r w:rsidR="00891C55">
        <w:rPr>
          <w:sz w:val="24"/>
          <w:szCs w:val="24"/>
        </w:rPr>
        <w:fldChar w:fldCharType="separate"/>
      </w:r>
      <w:r w:rsidR="004E6E84">
        <w:rPr>
          <w:sz w:val="24"/>
          <w:szCs w:val="24"/>
        </w:rPr>
        <w:t>3.3.8.3</w:t>
      </w:r>
      <w:r w:rsidR="00891C55">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F86B89" w:rsidRPr="0038211D">
        <w:rPr>
          <w:bCs w:val="0"/>
          <w:sz w:val="24"/>
          <w:szCs w:val="24"/>
          <w:lang w:eastAsia="ru-RU"/>
        </w:rPr>
        <w:t xml:space="preserve"> </w:t>
      </w:r>
      <w:fldSimple w:instr=" REF _Ref55335823 \r \h  \* MERGEFORMAT ">
        <w:r w:rsidR="004E6E84">
          <w:rPr>
            <w:bCs w:val="0"/>
            <w:sz w:val="24"/>
            <w:szCs w:val="24"/>
            <w:lang w:eastAsia="ru-RU"/>
          </w:rPr>
          <w:t>5.7</w:t>
        </w:r>
      </w:fldSimple>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91C55">
        <w:rPr>
          <w:bCs w:val="0"/>
          <w:sz w:val="24"/>
          <w:szCs w:val="24"/>
          <w:lang w:eastAsia="ru-RU"/>
        </w:rPr>
        <w:fldChar w:fldCharType="begin"/>
      </w:r>
      <w:r w:rsidR="00A154B7">
        <w:rPr>
          <w:bCs w:val="0"/>
          <w:sz w:val="24"/>
          <w:szCs w:val="24"/>
          <w:lang w:eastAsia="ru-RU"/>
        </w:rPr>
        <w:instrText xml:space="preserve"> REF _Ref440274902 \r \h </w:instrText>
      </w:r>
      <w:r w:rsidR="00891C55">
        <w:rPr>
          <w:bCs w:val="0"/>
          <w:sz w:val="24"/>
          <w:szCs w:val="24"/>
          <w:lang w:eastAsia="ru-RU"/>
        </w:rPr>
      </w:r>
      <w:r w:rsidR="00891C55">
        <w:rPr>
          <w:bCs w:val="0"/>
          <w:sz w:val="24"/>
          <w:szCs w:val="24"/>
          <w:lang w:eastAsia="ru-RU"/>
        </w:rPr>
        <w:fldChar w:fldCharType="separate"/>
      </w:r>
      <w:r w:rsidR="004E6E84">
        <w:rPr>
          <w:bCs w:val="0"/>
          <w:sz w:val="24"/>
          <w:szCs w:val="24"/>
          <w:lang w:eastAsia="ru-RU"/>
        </w:rPr>
        <w:t>5.4</w:t>
      </w:r>
      <w:r w:rsidR="00891C55">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891C55">
        <w:rPr>
          <w:bCs w:val="0"/>
          <w:sz w:val="24"/>
          <w:szCs w:val="24"/>
          <w:lang w:eastAsia="ru-RU"/>
        </w:rPr>
        <w:fldChar w:fldCharType="begin"/>
      </w:r>
      <w:r w:rsidR="00A154B7">
        <w:rPr>
          <w:bCs w:val="0"/>
          <w:sz w:val="24"/>
          <w:szCs w:val="24"/>
          <w:lang w:eastAsia="ru-RU"/>
        </w:rPr>
        <w:instrText xml:space="preserve"> REF _Ref440274913 \r \h </w:instrText>
      </w:r>
      <w:r w:rsidR="00891C55">
        <w:rPr>
          <w:bCs w:val="0"/>
          <w:sz w:val="24"/>
          <w:szCs w:val="24"/>
          <w:lang w:eastAsia="ru-RU"/>
        </w:rPr>
      </w:r>
      <w:r w:rsidR="00891C55">
        <w:rPr>
          <w:bCs w:val="0"/>
          <w:sz w:val="24"/>
          <w:szCs w:val="24"/>
          <w:lang w:eastAsia="ru-RU"/>
        </w:rPr>
        <w:fldChar w:fldCharType="separate"/>
      </w:r>
      <w:r w:rsidR="004E6E84">
        <w:rPr>
          <w:bCs w:val="0"/>
          <w:sz w:val="24"/>
          <w:szCs w:val="24"/>
          <w:lang w:eastAsia="ru-RU"/>
        </w:rPr>
        <w:t>5.2</w:t>
      </w:r>
      <w:r w:rsidR="00891C55">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891C55">
        <w:rPr>
          <w:bCs w:val="0"/>
          <w:sz w:val="24"/>
          <w:szCs w:val="24"/>
        </w:rPr>
        <w:fldChar w:fldCharType="begin"/>
      </w:r>
      <w:r w:rsidR="000A00E6">
        <w:rPr>
          <w:bCs w:val="0"/>
          <w:sz w:val="24"/>
          <w:szCs w:val="24"/>
        </w:rPr>
        <w:instrText xml:space="preserve"> REF _Ref440361959 \r \h </w:instrText>
      </w:r>
      <w:r w:rsidR="00891C55">
        <w:rPr>
          <w:bCs w:val="0"/>
          <w:sz w:val="24"/>
          <w:szCs w:val="24"/>
        </w:rPr>
      </w:r>
      <w:r w:rsidR="00891C55">
        <w:rPr>
          <w:bCs w:val="0"/>
          <w:sz w:val="24"/>
          <w:szCs w:val="24"/>
        </w:rPr>
        <w:fldChar w:fldCharType="separate"/>
      </w:r>
      <w:r w:rsidR="004E6E84">
        <w:rPr>
          <w:bCs w:val="0"/>
          <w:sz w:val="24"/>
          <w:szCs w:val="24"/>
        </w:rPr>
        <w:t>5.5</w:t>
      </w:r>
      <w:r w:rsidR="00891C55">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891C55">
        <w:rPr>
          <w:bCs w:val="0"/>
          <w:sz w:val="24"/>
          <w:szCs w:val="24"/>
        </w:rPr>
        <w:fldChar w:fldCharType="begin"/>
      </w:r>
      <w:r w:rsidR="000A00E6">
        <w:rPr>
          <w:bCs w:val="0"/>
          <w:sz w:val="24"/>
          <w:szCs w:val="24"/>
        </w:rPr>
        <w:instrText xml:space="preserve"> REF _Ref440361610 \r \h </w:instrText>
      </w:r>
      <w:r w:rsidR="00891C55">
        <w:rPr>
          <w:bCs w:val="0"/>
          <w:sz w:val="24"/>
          <w:szCs w:val="24"/>
        </w:rPr>
      </w:r>
      <w:r w:rsidR="00891C55">
        <w:rPr>
          <w:bCs w:val="0"/>
          <w:sz w:val="24"/>
          <w:szCs w:val="24"/>
        </w:rPr>
        <w:fldChar w:fldCharType="separate"/>
      </w:r>
      <w:r w:rsidR="004E6E84">
        <w:rPr>
          <w:bCs w:val="0"/>
          <w:sz w:val="24"/>
          <w:szCs w:val="24"/>
        </w:rPr>
        <w:t>5.6</w:t>
      </w:r>
      <w:r w:rsidR="00891C55">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891C55">
        <w:rPr>
          <w:bCs w:val="0"/>
          <w:sz w:val="24"/>
          <w:szCs w:val="24"/>
        </w:rPr>
        <w:fldChar w:fldCharType="begin"/>
      </w:r>
      <w:r w:rsidR="00D90031">
        <w:rPr>
          <w:bCs w:val="0"/>
          <w:sz w:val="24"/>
          <w:szCs w:val="24"/>
        </w:rPr>
        <w:instrText xml:space="preserve"> REF _Ref306005578 \r \h </w:instrText>
      </w:r>
      <w:r w:rsidR="00891C55">
        <w:rPr>
          <w:bCs w:val="0"/>
          <w:sz w:val="24"/>
          <w:szCs w:val="24"/>
        </w:rPr>
      </w:r>
      <w:r w:rsidR="00891C55">
        <w:rPr>
          <w:bCs w:val="0"/>
          <w:sz w:val="24"/>
          <w:szCs w:val="24"/>
        </w:rPr>
        <w:fldChar w:fldCharType="separate"/>
      </w:r>
      <w:r w:rsidR="004E6E84">
        <w:rPr>
          <w:bCs w:val="0"/>
          <w:sz w:val="24"/>
          <w:szCs w:val="24"/>
        </w:rPr>
        <w:t>3.3.8.3</w:t>
      </w:r>
      <w:r w:rsidR="00891C55">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891C55">
        <w:rPr>
          <w:sz w:val="24"/>
          <w:szCs w:val="24"/>
        </w:rPr>
        <w:fldChar w:fldCharType="begin"/>
      </w:r>
      <w:r w:rsidR="00F463E8">
        <w:rPr>
          <w:sz w:val="24"/>
          <w:szCs w:val="24"/>
        </w:rPr>
        <w:instrText xml:space="preserve"> REF _Ref440279062 \r \h </w:instrText>
      </w:r>
      <w:r w:rsidR="00891C55">
        <w:rPr>
          <w:sz w:val="24"/>
          <w:szCs w:val="24"/>
        </w:rPr>
      </w:r>
      <w:r w:rsidR="00891C55">
        <w:rPr>
          <w:sz w:val="24"/>
          <w:szCs w:val="24"/>
        </w:rPr>
        <w:fldChar w:fldCharType="separate"/>
      </w:r>
      <w:r w:rsidR="004E6E84">
        <w:rPr>
          <w:sz w:val="24"/>
          <w:szCs w:val="24"/>
        </w:rPr>
        <w:t>б)</w:t>
      </w:r>
      <w:r w:rsidR="00891C55">
        <w:rPr>
          <w:sz w:val="24"/>
          <w:szCs w:val="24"/>
        </w:rPr>
        <w:fldChar w:fldCharType="end"/>
      </w:r>
      <w:r w:rsidR="00FA5339">
        <w:rPr>
          <w:sz w:val="24"/>
          <w:szCs w:val="24"/>
        </w:rPr>
        <w:t>,</w:t>
      </w:r>
      <w:r w:rsidR="007638F4">
        <w:rPr>
          <w:sz w:val="24"/>
          <w:szCs w:val="24"/>
        </w:rPr>
        <w:t xml:space="preserve"> </w:t>
      </w:r>
      <w:r w:rsidR="00891C55">
        <w:rPr>
          <w:sz w:val="24"/>
          <w:szCs w:val="24"/>
        </w:rPr>
        <w:fldChar w:fldCharType="begin"/>
      </w:r>
      <w:r w:rsidR="007638F4">
        <w:rPr>
          <w:sz w:val="24"/>
          <w:szCs w:val="24"/>
        </w:rPr>
        <w:instrText xml:space="preserve"> REF _Ref440372326 \r \h </w:instrText>
      </w:r>
      <w:r w:rsidR="00891C55">
        <w:rPr>
          <w:sz w:val="24"/>
          <w:szCs w:val="24"/>
        </w:rPr>
      </w:r>
      <w:r w:rsidR="00891C55">
        <w:rPr>
          <w:sz w:val="24"/>
          <w:szCs w:val="24"/>
        </w:rPr>
        <w:fldChar w:fldCharType="separate"/>
      </w:r>
      <w:proofErr w:type="spellStart"/>
      <w:r w:rsidR="004E6E84">
        <w:rPr>
          <w:sz w:val="24"/>
          <w:szCs w:val="24"/>
        </w:rPr>
        <w:t>д</w:t>
      </w:r>
      <w:proofErr w:type="spellEnd"/>
      <w:r w:rsidR="004E6E84">
        <w:rPr>
          <w:sz w:val="24"/>
          <w:szCs w:val="24"/>
        </w:rPr>
        <w:t>)</w:t>
      </w:r>
      <w:r w:rsidR="00891C55">
        <w:rPr>
          <w:sz w:val="24"/>
          <w:szCs w:val="24"/>
        </w:rPr>
        <w:fldChar w:fldCharType="end"/>
      </w:r>
      <w:r w:rsidR="007638F4">
        <w:rPr>
          <w:sz w:val="24"/>
          <w:szCs w:val="24"/>
        </w:rPr>
        <w:t>,</w:t>
      </w:r>
      <w:r w:rsidR="00FA5339">
        <w:rPr>
          <w:sz w:val="24"/>
          <w:szCs w:val="24"/>
        </w:rPr>
        <w:t xml:space="preserve"> </w:t>
      </w:r>
      <w:r w:rsidR="00891C55">
        <w:rPr>
          <w:sz w:val="24"/>
          <w:szCs w:val="24"/>
        </w:rPr>
        <w:fldChar w:fldCharType="begin"/>
      </w:r>
      <w:r w:rsidR="00FA5339">
        <w:rPr>
          <w:sz w:val="24"/>
          <w:szCs w:val="24"/>
        </w:rPr>
        <w:instrText xml:space="preserve"> REF _Ref440371812 \r \h </w:instrText>
      </w:r>
      <w:r w:rsidR="00891C55">
        <w:rPr>
          <w:sz w:val="24"/>
          <w:szCs w:val="24"/>
        </w:rPr>
      </w:r>
      <w:r w:rsidR="00891C55">
        <w:rPr>
          <w:sz w:val="24"/>
          <w:szCs w:val="24"/>
        </w:rPr>
        <w:fldChar w:fldCharType="separate"/>
      </w:r>
      <w:r w:rsidR="004E6E84">
        <w:rPr>
          <w:sz w:val="24"/>
          <w:szCs w:val="24"/>
        </w:rPr>
        <w:t>м)</w:t>
      </w:r>
      <w:r w:rsidR="00891C55">
        <w:rPr>
          <w:sz w:val="24"/>
          <w:szCs w:val="24"/>
        </w:rPr>
        <w:fldChar w:fldCharType="end"/>
      </w:r>
      <w:r w:rsidR="00FA5339">
        <w:rPr>
          <w:sz w:val="24"/>
          <w:szCs w:val="24"/>
        </w:rPr>
        <w:t xml:space="preserve">, </w:t>
      </w:r>
      <w:r w:rsidR="00891C55">
        <w:rPr>
          <w:sz w:val="24"/>
          <w:szCs w:val="24"/>
        </w:rPr>
        <w:fldChar w:fldCharType="begin"/>
      </w:r>
      <w:r w:rsidR="00FA5339">
        <w:rPr>
          <w:sz w:val="24"/>
          <w:szCs w:val="24"/>
        </w:rPr>
        <w:instrText xml:space="preserve"> REF _Ref440371822 \r \h </w:instrText>
      </w:r>
      <w:r w:rsidR="00891C55">
        <w:rPr>
          <w:sz w:val="24"/>
          <w:szCs w:val="24"/>
        </w:rPr>
      </w:r>
      <w:r w:rsidR="00891C55">
        <w:rPr>
          <w:sz w:val="24"/>
          <w:szCs w:val="24"/>
        </w:rPr>
        <w:fldChar w:fldCharType="separate"/>
      </w:r>
      <w:proofErr w:type="spellStart"/>
      <w:r w:rsidR="004E6E84">
        <w:rPr>
          <w:sz w:val="24"/>
          <w:szCs w:val="24"/>
        </w:rPr>
        <w:t>н</w:t>
      </w:r>
      <w:proofErr w:type="spellEnd"/>
      <w:r w:rsidR="004E6E84">
        <w:rPr>
          <w:sz w:val="24"/>
          <w:szCs w:val="24"/>
        </w:rPr>
        <w:t>)</w:t>
      </w:r>
      <w:r w:rsidR="00891C55">
        <w:rPr>
          <w:sz w:val="24"/>
          <w:szCs w:val="24"/>
        </w:rPr>
        <w:fldChar w:fldCharType="end"/>
      </w:r>
      <w:r w:rsidR="002F273A">
        <w:rPr>
          <w:sz w:val="24"/>
          <w:szCs w:val="24"/>
        </w:rPr>
        <w:t xml:space="preserve">, </w:t>
      </w:r>
      <w:r w:rsidR="00891C55">
        <w:rPr>
          <w:sz w:val="24"/>
          <w:szCs w:val="24"/>
        </w:rPr>
        <w:fldChar w:fldCharType="begin"/>
      </w:r>
      <w:r w:rsidR="002F273A">
        <w:rPr>
          <w:sz w:val="24"/>
          <w:szCs w:val="24"/>
        </w:rPr>
        <w:instrText xml:space="preserve"> REF _Ref442190626 \r \h </w:instrText>
      </w:r>
      <w:r w:rsidR="00891C55">
        <w:rPr>
          <w:sz w:val="24"/>
          <w:szCs w:val="24"/>
        </w:rPr>
      </w:r>
      <w:r w:rsidR="00891C55">
        <w:rPr>
          <w:sz w:val="24"/>
          <w:szCs w:val="24"/>
        </w:rPr>
        <w:fldChar w:fldCharType="separate"/>
      </w:r>
      <w:r w:rsidR="004E6E84">
        <w:rPr>
          <w:sz w:val="24"/>
          <w:szCs w:val="24"/>
        </w:rPr>
        <w:t>у)</w:t>
      </w:r>
      <w:r w:rsidR="00891C55">
        <w:rPr>
          <w:sz w:val="24"/>
          <w:szCs w:val="24"/>
        </w:rPr>
        <w:fldChar w:fldCharType="end"/>
      </w:r>
      <w:r w:rsidR="00F463E8">
        <w:rPr>
          <w:sz w:val="24"/>
          <w:szCs w:val="24"/>
        </w:rPr>
        <w:t xml:space="preserve"> п. </w:t>
      </w:r>
      <w:r w:rsidR="00891C55">
        <w:rPr>
          <w:sz w:val="24"/>
          <w:szCs w:val="24"/>
        </w:rPr>
        <w:fldChar w:fldCharType="begin"/>
      </w:r>
      <w:r w:rsidR="00F463E8">
        <w:rPr>
          <w:sz w:val="24"/>
          <w:szCs w:val="24"/>
        </w:rPr>
        <w:instrText xml:space="preserve"> REF _Ref306005578 \r \h </w:instrText>
      </w:r>
      <w:r w:rsidR="00891C55">
        <w:rPr>
          <w:sz w:val="24"/>
          <w:szCs w:val="24"/>
        </w:rPr>
      </w:r>
      <w:r w:rsidR="00891C55">
        <w:rPr>
          <w:sz w:val="24"/>
          <w:szCs w:val="24"/>
        </w:rPr>
        <w:fldChar w:fldCharType="separate"/>
      </w:r>
      <w:r w:rsidR="004E6E84">
        <w:rPr>
          <w:sz w:val="24"/>
          <w:szCs w:val="24"/>
        </w:rPr>
        <w:t>3.3.8.3</w:t>
      </w:r>
      <w:r w:rsidR="00891C55">
        <w:rPr>
          <w:sz w:val="24"/>
          <w:szCs w:val="24"/>
        </w:rPr>
        <w:fldChar w:fldCharType="end"/>
      </w:r>
      <w:r w:rsidR="00D90031">
        <w:rPr>
          <w:bCs w:val="0"/>
          <w:sz w:val="24"/>
          <w:szCs w:val="24"/>
        </w:rPr>
        <w:t>)</w:t>
      </w:r>
      <w:r w:rsidRPr="003E170D">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891C55">
        <w:rPr>
          <w:bCs w:val="0"/>
          <w:sz w:val="24"/>
          <w:szCs w:val="24"/>
        </w:rPr>
        <w:fldChar w:fldCharType="begin"/>
      </w:r>
      <w:r w:rsidR="00A154B7">
        <w:rPr>
          <w:bCs w:val="0"/>
          <w:sz w:val="24"/>
          <w:szCs w:val="24"/>
        </w:rPr>
        <w:instrText xml:space="preserve"> REF _Ref440274944 \r \h </w:instrText>
      </w:r>
      <w:r w:rsidR="00891C55">
        <w:rPr>
          <w:bCs w:val="0"/>
          <w:sz w:val="24"/>
          <w:szCs w:val="24"/>
        </w:rPr>
      </w:r>
      <w:r w:rsidR="00891C55">
        <w:rPr>
          <w:bCs w:val="0"/>
          <w:sz w:val="24"/>
          <w:szCs w:val="24"/>
        </w:rPr>
        <w:fldChar w:fldCharType="separate"/>
      </w:r>
      <w:r w:rsidR="004E6E84">
        <w:rPr>
          <w:bCs w:val="0"/>
          <w:sz w:val="24"/>
          <w:szCs w:val="24"/>
        </w:rPr>
        <w:t>5.14</w:t>
      </w:r>
      <w:r w:rsidR="00891C55">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891C55">
        <w:rPr>
          <w:bCs w:val="0"/>
          <w:sz w:val="24"/>
          <w:szCs w:val="24"/>
        </w:rPr>
        <w:fldChar w:fldCharType="begin"/>
      </w:r>
      <w:r>
        <w:rPr>
          <w:bCs w:val="0"/>
          <w:sz w:val="24"/>
          <w:szCs w:val="24"/>
        </w:rPr>
        <w:instrText xml:space="preserve"> REF _Ref440272510 \r \h </w:instrText>
      </w:r>
      <w:r w:rsidR="00891C55">
        <w:rPr>
          <w:bCs w:val="0"/>
          <w:sz w:val="24"/>
          <w:szCs w:val="24"/>
        </w:rPr>
      </w:r>
      <w:r w:rsidR="00891C55">
        <w:rPr>
          <w:bCs w:val="0"/>
          <w:sz w:val="24"/>
          <w:szCs w:val="24"/>
        </w:rPr>
        <w:fldChar w:fldCharType="separate"/>
      </w:r>
      <w:r w:rsidR="004E6E84">
        <w:rPr>
          <w:bCs w:val="0"/>
          <w:sz w:val="24"/>
          <w:szCs w:val="24"/>
        </w:rPr>
        <w:t>5.16</w:t>
      </w:r>
      <w:r w:rsidR="00891C55">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4E6E84" w:rsidRPr="004E6E84">
          <w:rPr>
            <w:bCs w:val="0"/>
            <w:sz w:val="24"/>
            <w:szCs w:val="24"/>
          </w:rPr>
          <w:t>5.11</w:t>
        </w:r>
      </w:fldSimple>
      <w:r w:rsidRPr="00D52133">
        <w:rPr>
          <w:bCs w:val="0"/>
          <w:sz w:val="24"/>
          <w:szCs w:val="24"/>
        </w:rPr>
        <w:t xml:space="preserve">, </w:t>
      </w:r>
      <w:fldSimple w:instr=" REF _Ref440274733 \r \h  \* MERGEFORMAT ">
        <w:r w:rsidR="004E6E84" w:rsidRPr="004E6E84">
          <w:rPr>
            <w:bCs w:val="0"/>
            <w:sz w:val="24"/>
            <w:szCs w:val="24"/>
          </w:rPr>
          <w:t>5.12</w:t>
        </w:r>
      </w:fldSimple>
      <w:r w:rsidRPr="00D52133">
        <w:rPr>
          <w:bCs w:val="0"/>
          <w:sz w:val="24"/>
          <w:szCs w:val="24"/>
        </w:rPr>
        <w:t xml:space="preserve">, </w:t>
      </w:r>
      <w:fldSimple w:instr=" REF _Ref440274744 \r \h  \* MERGEFORMAT ">
        <w:r w:rsidR="004E6E84" w:rsidRPr="004E6E84">
          <w:rPr>
            <w:bCs w:val="0"/>
            <w:sz w:val="24"/>
            <w:szCs w:val="24"/>
          </w:rPr>
          <w:t>5.13</w:t>
        </w:r>
      </w:fldSimple>
      <w:r w:rsidRPr="00D52133">
        <w:rPr>
          <w:bCs w:val="0"/>
          <w:sz w:val="24"/>
          <w:szCs w:val="24"/>
        </w:rPr>
        <w:t xml:space="preserve">, </w:t>
      </w:r>
      <w:fldSimple w:instr=" REF _Ref440274756 \r \h  \* MERGEFORMAT ">
        <w:r w:rsidR="004E6E84" w:rsidRPr="004E6E84">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891C55">
        <w:rPr>
          <w:bCs w:val="0"/>
          <w:sz w:val="24"/>
          <w:szCs w:val="24"/>
        </w:rPr>
        <w:fldChar w:fldCharType="begin"/>
      </w:r>
      <w:r>
        <w:rPr>
          <w:bCs w:val="0"/>
          <w:sz w:val="24"/>
          <w:szCs w:val="24"/>
        </w:rPr>
        <w:instrText xml:space="preserve"> REF _Ref306005578 \r \h </w:instrText>
      </w:r>
      <w:r w:rsidR="00891C55">
        <w:rPr>
          <w:bCs w:val="0"/>
          <w:sz w:val="24"/>
          <w:szCs w:val="24"/>
        </w:rPr>
      </w:r>
      <w:r w:rsidR="00891C55">
        <w:rPr>
          <w:bCs w:val="0"/>
          <w:sz w:val="24"/>
          <w:szCs w:val="24"/>
        </w:rPr>
        <w:fldChar w:fldCharType="separate"/>
      </w:r>
      <w:r w:rsidR="004E6E84">
        <w:rPr>
          <w:bCs w:val="0"/>
          <w:sz w:val="24"/>
          <w:szCs w:val="24"/>
        </w:rPr>
        <w:t>3.3.8.3</w:t>
      </w:r>
      <w:r w:rsidR="00891C55">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w:t>
      </w:r>
      <w:r w:rsidR="0039141F" w:rsidRPr="0039141F">
        <w:rPr>
          <w:bCs w:val="0"/>
          <w:sz w:val="24"/>
          <w:szCs w:val="24"/>
        </w:rPr>
        <w:lastRenderedPageBreak/>
        <w:t xml:space="preserve">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891C55">
        <w:rPr>
          <w:bCs w:val="0"/>
          <w:sz w:val="24"/>
          <w:szCs w:val="24"/>
        </w:rPr>
        <w:fldChar w:fldCharType="begin"/>
      </w:r>
      <w:r w:rsidR="00D50E8D">
        <w:rPr>
          <w:bCs w:val="0"/>
          <w:sz w:val="24"/>
          <w:szCs w:val="24"/>
        </w:rPr>
        <w:instrText xml:space="preserve"> REF _Ref440376401 \r \h </w:instrText>
      </w:r>
      <w:r w:rsidR="00891C55">
        <w:rPr>
          <w:bCs w:val="0"/>
          <w:sz w:val="24"/>
          <w:szCs w:val="24"/>
        </w:rPr>
      </w:r>
      <w:r w:rsidR="00891C55">
        <w:rPr>
          <w:bCs w:val="0"/>
          <w:sz w:val="24"/>
          <w:szCs w:val="24"/>
        </w:rPr>
        <w:fldChar w:fldCharType="separate"/>
      </w:r>
      <w:r w:rsidR="004E6E84">
        <w:rPr>
          <w:bCs w:val="0"/>
          <w:sz w:val="24"/>
          <w:szCs w:val="24"/>
        </w:rPr>
        <w:t>5.17</w:t>
      </w:r>
      <w:r w:rsidR="00891C55">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4E6E84" w:rsidRPr="004E6E84">
          <w:rPr>
            <w:bCs w:val="0"/>
            <w:sz w:val="24"/>
            <w:szCs w:val="24"/>
          </w:rPr>
          <w:t>5.11</w:t>
        </w:r>
      </w:fldSimple>
      <w:r w:rsidRPr="00D52133">
        <w:rPr>
          <w:bCs w:val="0"/>
          <w:sz w:val="24"/>
          <w:szCs w:val="24"/>
        </w:rPr>
        <w:t xml:space="preserve">, </w:t>
      </w:r>
      <w:fldSimple w:instr=" REF _Ref440274733 \r \h  \* MERGEFORMAT ">
        <w:r w:rsidR="004E6E84" w:rsidRPr="004E6E84">
          <w:rPr>
            <w:bCs w:val="0"/>
            <w:sz w:val="24"/>
            <w:szCs w:val="24"/>
          </w:rPr>
          <w:t>5.12</w:t>
        </w:r>
      </w:fldSimple>
      <w:r w:rsidRPr="00D52133">
        <w:rPr>
          <w:bCs w:val="0"/>
          <w:sz w:val="24"/>
          <w:szCs w:val="24"/>
        </w:rPr>
        <w:t xml:space="preserve">, </w:t>
      </w:r>
      <w:fldSimple w:instr=" REF _Ref440274744 \r \h  \* MERGEFORMAT ">
        <w:r w:rsidR="004E6E84" w:rsidRPr="004E6E84">
          <w:rPr>
            <w:bCs w:val="0"/>
            <w:sz w:val="24"/>
            <w:szCs w:val="24"/>
          </w:rPr>
          <w:t>5.13</w:t>
        </w:r>
      </w:fldSimple>
      <w:r w:rsidRPr="00D52133">
        <w:rPr>
          <w:bCs w:val="0"/>
          <w:sz w:val="24"/>
          <w:szCs w:val="24"/>
        </w:rPr>
        <w:t xml:space="preserve">, </w:t>
      </w:r>
      <w:fldSimple w:instr=" REF _Ref440274756 \r \h  \* MERGEFORMAT ">
        <w:r w:rsidR="004E6E84" w:rsidRPr="004E6E84">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891C55">
        <w:rPr>
          <w:bCs w:val="0"/>
          <w:sz w:val="24"/>
          <w:szCs w:val="24"/>
        </w:rPr>
        <w:fldChar w:fldCharType="begin"/>
      </w:r>
      <w:r w:rsidR="00E963D9">
        <w:rPr>
          <w:bCs w:val="0"/>
          <w:sz w:val="24"/>
          <w:szCs w:val="24"/>
        </w:rPr>
        <w:instrText xml:space="preserve"> REF _Ref306005578 \r \h </w:instrText>
      </w:r>
      <w:r w:rsidR="00891C55">
        <w:rPr>
          <w:bCs w:val="0"/>
          <w:sz w:val="24"/>
          <w:szCs w:val="24"/>
        </w:rPr>
      </w:r>
      <w:r w:rsidR="00891C55">
        <w:rPr>
          <w:bCs w:val="0"/>
          <w:sz w:val="24"/>
          <w:szCs w:val="24"/>
        </w:rPr>
        <w:fldChar w:fldCharType="separate"/>
      </w:r>
      <w:r w:rsidR="004E6E84">
        <w:rPr>
          <w:bCs w:val="0"/>
          <w:sz w:val="24"/>
          <w:szCs w:val="24"/>
        </w:rPr>
        <w:t>3.3.8.3</w:t>
      </w:r>
      <w:r w:rsidR="00891C55">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91C55">
        <w:rPr>
          <w:bCs w:val="0"/>
          <w:sz w:val="24"/>
          <w:szCs w:val="24"/>
        </w:rPr>
        <w:fldChar w:fldCharType="begin"/>
      </w:r>
      <w:r w:rsidR="007502E0">
        <w:rPr>
          <w:bCs w:val="0"/>
          <w:sz w:val="24"/>
          <w:szCs w:val="24"/>
        </w:rPr>
        <w:instrText xml:space="preserve"> REF _Ref440537086 \r \h </w:instrText>
      </w:r>
      <w:r w:rsidR="00891C55">
        <w:rPr>
          <w:bCs w:val="0"/>
          <w:sz w:val="24"/>
          <w:szCs w:val="24"/>
        </w:rPr>
      </w:r>
      <w:r w:rsidR="00891C55">
        <w:rPr>
          <w:bCs w:val="0"/>
          <w:sz w:val="24"/>
          <w:szCs w:val="24"/>
        </w:rPr>
        <w:fldChar w:fldCharType="separate"/>
      </w:r>
      <w:r w:rsidR="004E6E84">
        <w:rPr>
          <w:bCs w:val="0"/>
          <w:sz w:val="24"/>
          <w:szCs w:val="24"/>
        </w:rPr>
        <w:t>5.3</w:t>
      </w:r>
      <w:r w:rsidR="00891C55">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891C55">
        <w:rPr>
          <w:bCs w:val="0"/>
          <w:sz w:val="24"/>
          <w:szCs w:val="24"/>
        </w:rPr>
        <w:fldChar w:fldCharType="begin"/>
      </w:r>
      <w:r w:rsidR="001F0858">
        <w:rPr>
          <w:bCs w:val="0"/>
          <w:sz w:val="24"/>
          <w:szCs w:val="24"/>
        </w:rPr>
        <w:instrText xml:space="preserve"> REF _Ref440270602 \r \h </w:instrText>
      </w:r>
      <w:r w:rsidR="00891C55">
        <w:rPr>
          <w:bCs w:val="0"/>
          <w:sz w:val="24"/>
          <w:szCs w:val="24"/>
        </w:rPr>
      </w:r>
      <w:r w:rsidR="00891C55">
        <w:rPr>
          <w:bCs w:val="0"/>
          <w:sz w:val="24"/>
          <w:szCs w:val="24"/>
        </w:rPr>
        <w:fldChar w:fldCharType="separate"/>
      </w:r>
      <w:r w:rsidR="004E6E84">
        <w:rPr>
          <w:bCs w:val="0"/>
          <w:sz w:val="24"/>
          <w:szCs w:val="24"/>
        </w:rPr>
        <w:t>5</w:t>
      </w:r>
      <w:r w:rsidR="00891C5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4E6E84" w:rsidRPr="004E6E84">
          <w:rPr>
            <w:bCs w:val="0"/>
            <w:sz w:val="24"/>
            <w:szCs w:val="24"/>
          </w:rPr>
          <w:t>3.3.2</w:t>
        </w:r>
      </w:fldSimple>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891C55">
        <w:rPr>
          <w:sz w:val="24"/>
          <w:szCs w:val="24"/>
        </w:rPr>
        <w:fldChar w:fldCharType="begin"/>
      </w:r>
      <w:r w:rsidR="002F273A">
        <w:rPr>
          <w:bCs w:val="0"/>
          <w:sz w:val="24"/>
          <w:szCs w:val="24"/>
        </w:rPr>
        <w:instrText xml:space="preserve"> REF _Ref442190626 \r \h </w:instrText>
      </w:r>
      <w:r w:rsidR="00891C55">
        <w:rPr>
          <w:sz w:val="24"/>
          <w:szCs w:val="24"/>
        </w:rPr>
      </w:r>
      <w:r w:rsidR="00891C55">
        <w:rPr>
          <w:sz w:val="24"/>
          <w:szCs w:val="24"/>
        </w:rPr>
        <w:fldChar w:fldCharType="separate"/>
      </w:r>
      <w:r w:rsidR="004E6E84">
        <w:rPr>
          <w:bCs w:val="0"/>
          <w:sz w:val="24"/>
          <w:szCs w:val="24"/>
        </w:rPr>
        <w:t>у)</w:t>
      </w:r>
      <w:r w:rsidR="00891C55">
        <w:rPr>
          <w:sz w:val="24"/>
          <w:szCs w:val="24"/>
        </w:rPr>
        <w:fldChar w:fldCharType="end"/>
      </w:r>
      <w:r w:rsidR="002F273A" w:rsidRPr="002F273A">
        <w:rPr>
          <w:sz w:val="24"/>
          <w:szCs w:val="24"/>
        </w:rPr>
        <w:t xml:space="preserve"> п. </w:t>
      </w:r>
      <w:fldSimple w:instr=" REF _Ref306005578 \r \h  \* MERGEFORMAT ">
        <w:r w:rsidR="004E6E84" w:rsidRPr="004E6E84">
          <w:rPr>
            <w:sz w:val="24"/>
            <w:szCs w:val="24"/>
          </w:rPr>
          <w:t>3.3.8.3</w:t>
        </w:r>
      </w:fldSimple>
      <w:r w:rsidR="002F273A" w:rsidRPr="002F273A">
        <w:rPr>
          <w:sz w:val="24"/>
          <w:szCs w:val="24"/>
        </w:rPr>
        <w:t xml:space="preserve"> и подразделе </w:t>
      </w:r>
      <w:fldSimple w:instr=" REF _Ref441574649 \r \h  \* MERGEFORMAT ">
        <w:r w:rsidR="004E6E84" w:rsidRPr="004E6E84">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4E6E84" w:rsidRPr="004E6E84">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4E6E84" w:rsidRPr="004E6E84">
          <w:rPr>
            <w:bCs w:val="0"/>
            <w:sz w:val="24"/>
            <w:szCs w:val="24"/>
          </w:rPr>
          <w:t>5.4</w:t>
        </w:r>
      </w:fldSimple>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4E6E84" w:rsidRPr="004E6E84">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891C55">
        <w:rPr>
          <w:bCs w:val="0"/>
          <w:sz w:val="24"/>
          <w:szCs w:val="24"/>
        </w:rPr>
        <w:fldChar w:fldCharType="begin"/>
      </w:r>
      <w:r w:rsidR="00B71B9D">
        <w:rPr>
          <w:bCs w:val="0"/>
          <w:sz w:val="24"/>
          <w:szCs w:val="24"/>
        </w:rPr>
        <w:instrText xml:space="preserve"> REF _Ref55336310 \r \h </w:instrText>
      </w:r>
      <w:r w:rsidR="00891C55">
        <w:rPr>
          <w:bCs w:val="0"/>
          <w:sz w:val="24"/>
          <w:szCs w:val="24"/>
        </w:rPr>
      </w:r>
      <w:r w:rsidR="00891C55">
        <w:rPr>
          <w:bCs w:val="0"/>
          <w:sz w:val="24"/>
          <w:szCs w:val="24"/>
        </w:rPr>
        <w:fldChar w:fldCharType="separate"/>
      </w:r>
      <w:r w:rsidR="004E6E84">
        <w:rPr>
          <w:bCs w:val="0"/>
          <w:sz w:val="24"/>
          <w:szCs w:val="24"/>
        </w:rPr>
        <w:t>5.1</w:t>
      </w:r>
      <w:r w:rsidR="00891C55">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Предоставление Участником Заявки в письменной форме не предусмотрено</w:t>
      </w:r>
      <w:r w:rsidR="002F273A" w:rsidRPr="002F273A">
        <w:rPr>
          <w:bCs w:val="0"/>
          <w:sz w:val="24"/>
          <w:szCs w:val="24"/>
        </w:rPr>
        <w:t xml:space="preserve">, за исключением документов, указанных в п.п. </w:t>
      </w:r>
      <w:r w:rsidR="00891C55">
        <w:rPr>
          <w:sz w:val="24"/>
          <w:szCs w:val="24"/>
        </w:rPr>
        <w:fldChar w:fldCharType="begin"/>
      </w:r>
      <w:r w:rsidR="002F273A">
        <w:rPr>
          <w:bCs w:val="0"/>
          <w:sz w:val="24"/>
          <w:szCs w:val="24"/>
        </w:rPr>
        <w:instrText xml:space="preserve"> REF _Ref442190626 \r \h </w:instrText>
      </w:r>
      <w:r w:rsidR="00891C55">
        <w:rPr>
          <w:sz w:val="24"/>
          <w:szCs w:val="24"/>
        </w:rPr>
      </w:r>
      <w:r w:rsidR="00891C55">
        <w:rPr>
          <w:sz w:val="24"/>
          <w:szCs w:val="24"/>
        </w:rPr>
        <w:fldChar w:fldCharType="separate"/>
      </w:r>
      <w:r w:rsidR="004E6E84">
        <w:rPr>
          <w:bCs w:val="0"/>
          <w:sz w:val="24"/>
          <w:szCs w:val="24"/>
        </w:rPr>
        <w:t>у)</w:t>
      </w:r>
      <w:r w:rsidR="00891C55">
        <w:rPr>
          <w:sz w:val="24"/>
          <w:szCs w:val="24"/>
        </w:rPr>
        <w:fldChar w:fldCharType="end"/>
      </w:r>
      <w:r w:rsidR="002F273A" w:rsidRPr="002F273A">
        <w:rPr>
          <w:sz w:val="24"/>
          <w:szCs w:val="24"/>
        </w:rPr>
        <w:t xml:space="preserve"> п. </w:t>
      </w:r>
      <w:fldSimple w:instr=" REF _Ref306005578 \r \h  \* MERGEFORMAT ">
        <w:r w:rsidR="004E6E84" w:rsidRPr="004E6E84">
          <w:rPr>
            <w:sz w:val="24"/>
            <w:szCs w:val="24"/>
          </w:rPr>
          <w:t>3.3.8.3</w:t>
        </w:r>
      </w:fldSimple>
      <w:r w:rsidR="002F273A" w:rsidRPr="002F273A">
        <w:rPr>
          <w:sz w:val="24"/>
          <w:szCs w:val="24"/>
        </w:rPr>
        <w:t xml:space="preserve"> и подразделе </w:t>
      </w:r>
      <w:fldSimple w:instr=" REF _Ref441574649 \r \h  \* MERGEFORMAT ">
        <w:r w:rsidR="004E6E84" w:rsidRPr="004E6E84">
          <w:rPr>
            <w:sz w:val="24"/>
            <w:szCs w:val="24"/>
          </w:rPr>
          <w:t>5.18</w:t>
        </w:r>
      </w:fldSimple>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4E6E84" w:rsidRPr="004E6E84">
          <w:rPr>
            <w:bCs w:val="0"/>
            <w:sz w:val="24"/>
            <w:szCs w:val="24"/>
          </w:rPr>
          <w:t>3.4.1.3</w:t>
        </w:r>
      </w:fldSimple>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рублях </w:t>
      </w:r>
      <w:r w:rsidR="00676A76">
        <w:rPr>
          <w:bCs w:val="0"/>
          <w:sz w:val="24"/>
          <w:szCs w:val="24"/>
        </w:rPr>
        <w:t xml:space="preserve">РФ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r w:rsidR="004E6E84" w:rsidRPr="004E6E84">
        <w:rPr>
          <w:b/>
          <w:sz w:val="24"/>
          <w:szCs w:val="24"/>
        </w:rPr>
        <w:t xml:space="preserve"> </w:t>
      </w:r>
      <w:r w:rsidR="004E6E84" w:rsidRPr="00E90A23">
        <w:rPr>
          <w:b/>
          <w:sz w:val="24"/>
          <w:szCs w:val="24"/>
        </w:rPr>
        <w:t>1 000 000,00</w:t>
      </w:r>
      <w:r w:rsidR="004E6E84" w:rsidRPr="00E90A23">
        <w:rPr>
          <w:sz w:val="24"/>
          <w:szCs w:val="24"/>
        </w:rPr>
        <w:t xml:space="preserve"> (Один миллион) рублей 00 коп. РФ, без учета НДС;</w:t>
      </w:r>
      <w:r w:rsidR="004E6E84" w:rsidRPr="00E90A23">
        <w:rPr>
          <w:b/>
          <w:sz w:val="24"/>
          <w:szCs w:val="24"/>
        </w:rPr>
        <w:t xml:space="preserve"> </w:t>
      </w:r>
      <w:r w:rsidR="004E6E84" w:rsidRPr="00E90A23">
        <w:rPr>
          <w:sz w:val="24"/>
          <w:szCs w:val="24"/>
        </w:rPr>
        <w:t>НДС составляет</w:t>
      </w:r>
      <w:r w:rsidR="004E6E84" w:rsidRPr="00E90A23">
        <w:rPr>
          <w:b/>
          <w:sz w:val="24"/>
          <w:szCs w:val="24"/>
        </w:rPr>
        <w:t xml:space="preserve"> 180 000,00</w:t>
      </w:r>
      <w:r w:rsidR="004E6E84" w:rsidRPr="00E90A23">
        <w:rPr>
          <w:sz w:val="24"/>
          <w:szCs w:val="24"/>
        </w:rPr>
        <w:t xml:space="preserve"> (Сто восемьдесят тысяч) рублей 00 коп. РФ;</w:t>
      </w:r>
      <w:r w:rsidR="004E6E84" w:rsidRPr="00E90A23">
        <w:rPr>
          <w:b/>
          <w:sz w:val="24"/>
          <w:szCs w:val="24"/>
        </w:rPr>
        <w:t xml:space="preserve"> 1 180 000,00</w:t>
      </w:r>
      <w:r w:rsidR="004E6E84" w:rsidRPr="00E90A23">
        <w:rPr>
          <w:sz w:val="24"/>
          <w:szCs w:val="24"/>
        </w:rPr>
        <w:t xml:space="preserve"> (Один миллион сто восемьдесят тысяч) рублей 00 коп. РФ, с учетом НДС</w:t>
      </w:r>
      <w:r w:rsidR="004E6E84">
        <w:rPr>
          <w:sz w:val="24"/>
          <w:szCs w:val="24"/>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6E78FA"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sz w:val="24"/>
          <w:szCs w:val="24"/>
        </w:rPr>
        <w:t xml:space="preserve">Предельная стоимость закупки по каждому из филиалов не может быть </w:t>
      </w:r>
      <w:r w:rsidRPr="006E78FA">
        <w:rPr>
          <w:sz w:val="24"/>
          <w:szCs w:val="24"/>
        </w:rPr>
        <w:lastRenderedPageBreak/>
        <w:t xml:space="preserve">превышена, в противном случае предложение </w:t>
      </w:r>
      <w:r w:rsidR="00DC6125" w:rsidRPr="006E78FA">
        <w:rPr>
          <w:sz w:val="24"/>
          <w:szCs w:val="24"/>
        </w:rPr>
        <w:t>Участника</w:t>
      </w:r>
      <w:r w:rsidRPr="006E78FA">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fldSimple w:instr=" REF _Ref55336310 \r \h  \* MERGEFORMAT ">
        <w:r w:rsidR="004E6E84" w:rsidRPr="004E6E84">
          <w:rPr>
            <w:bCs w:val="0"/>
            <w:sz w:val="24"/>
            <w:szCs w:val="24"/>
          </w:rPr>
          <w:t>5.1</w:t>
        </w:r>
      </w:fldSimple>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fldSimple w:instr=" REF _Ref440271072 \r \h  \* MERGEFORMAT ">
        <w:r w:rsidR="004E6E84" w:rsidRPr="004E6E84">
          <w:rPr>
            <w:bCs w:val="0"/>
            <w:sz w:val="24"/>
            <w:szCs w:val="24"/>
          </w:rPr>
          <w:t>5.2</w:t>
        </w:r>
      </w:fldSimple>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fldSimple w:instr=" REF _Ref440361439 \r \h  \* MERGEFORMAT ">
        <w:r w:rsidR="004E6E84" w:rsidRPr="004E6E84">
          <w:rPr>
            <w:sz w:val="24"/>
            <w:szCs w:val="24"/>
          </w:rPr>
          <w:t>5.5</w:t>
        </w:r>
      </w:fldSimple>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91C55">
        <w:rPr>
          <w:bCs w:val="0"/>
          <w:sz w:val="24"/>
          <w:szCs w:val="24"/>
        </w:rPr>
        <w:fldChar w:fldCharType="begin"/>
      </w:r>
      <w:r w:rsidR="003F3A69">
        <w:rPr>
          <w:bCs w:val="0"/>
          <w:sz w:val="24"/>
          <w:szCs w:val="24"/>
        </w:rPr>
        <w:instrText xml:space="preserve"> REF _Ref306138385 \r \h </w:instrText>
      </w:r>
      <w:r w:rsidR="00891C55">
        <w:rPr>
          <w:bCs w:val="0"/>
          <w:sz w:val="24"/>
          <w:szCs w:val="24"/>
        </w:rPr>
      </w:r>
      <w:r w:rsidR="00891C55">
        <w:rPr>
          <w:bCs w:val="0"/>
          <w:sz w:val="24"/>
          <w:szCs w:val="24"/>
        </w:rPr>
        <w:fldChar w:fldCharType="separate"/>
      </w:r>
      <w:r w:rsidR="004E6E84">
        <w:rPr>
          <w:bCs w:val="0"/>
          <w:sz w:val="24"/>
          <w:szCs w:val="24"/>
        </w:rPr>
        <w:t>3.6.4</w:t>
      </w:r>
      <w:r w:rsidR="00891C55">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Toc441131070"/>
      <w:bookmarkStart w:id="30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4"/>
      <w:r w:rsidRPr="00E71A48">
        <w:rPr>
          <w:bCs w:val="0"/>
          <w:sz w:val="24"/>
          <w:szCs w:val="24"/>
        </w:rPr>
        <w:t>:</w:t>
      </w:r>
      <w:bookmarkStart w:id="307" w:name="_Ref306004833"/>
      <w:bookmarkEnd w:id="30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 xml:space="preserve">индивидуальный </w:t>
      </w:r>
      <w:r w:rsidRPr="00AB25AE">
        <w:rPr>
          <w:bCs w:val="0"/>
          <w:sz w:val="24"/>
          <w:szCs w:val="24"/>
        </w:rPr>
        <w:t>предприниматель</w:t>
      </w:r>
      <w:r w:rsidR="00E71628" w:rsidRPr="00AB25AE">
        <w:rPr>
          <w:bCs w:val="0"/>
          <w:sz w:val="24"/>
          <w:szCs w:val="24"/>
        </w:rPr>
        <w:t>)</w:t>
      </w:r>
      <w:r w:rsidR="00AB25AE" w:rsidRPr="00AB25AE">
        <w:rPr>
          <w:sz w:val="24"/>
          <w:szCs w:val="24"/>
        </w:rPr>
        <w:t>, являющееся субъектом малого и среднего предпринимательства</w:t>
      </w:r>
      <w:r w:rsidR="00AB25AE" w:rsidRPr="00AB25AE">
        <w:rPr>
          <w:bCs w:val="0"/>
          <w:sz w:val="24"/>
          <w:szCs w:val="24"/>
        </w:rPr>
        <w:t xml:space="preserve">. </w:t>
      </w:r>
      <w:proofErr w:type="gramStart"/>
      <w:r w:rsidR="00362EA4" w:rsidRPr="00AB25AE">
        <w:rPr>
          <w:bCs w:val="0"/>
          <w:sz w:val="24"/>
          <w:szCs w:val="24"/>
        </w:rPr>
        <w:t>Дополнительные требования к соисполнителям и порядку подтверждения их соответствия установленным</w:t>
      </w:r>
      <w:r w:rsidR="00362EA4" w:rsidRPr="00362EA4">
        <w:rPr>
          <w:bCs w:val="0"/>
          <w:sz w:val="24"/>
          <w:szCs w:val="24"/>
        </w:rPr>
        <w:t xml:space="preserve"> требованиям приведены в пункте </w:t>
      </w:r>
      <w:fldSimple w:instr=" REF _Ref191386451 \n \h  \* MERGEFORMAT ">
        <w:r w:rsidR="004E6E84" w:rsidRPr="004E6E84">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891C55">
        <w:rPr>
          <w:bCs w:val="0"/>
          <w:sz w:val="24"/>
          <w:szCs w:val="24"/>
        </w:rPr>
        <w:fldChar w:fldCharType="begin"/>
      </w:r>
      <w:r w:rsidR="001A63D5">
        <w:rPr>
          <w:bCs w:val="0"/>
          <w:sz w:val="24"/>
          <w:szCs w:val="24"/>
        </w:rPr>
        <w:instrText xml:space="preserve"> REF _Ref440876619 \r \h </w:instrText>
      </w:r>
      <w:r w:rsidR="00891C55">
        <w:rPr>
          <w:bCs w:val="0"/>
          <w:sz w:val="24"/>
          <w:szCs w:val="24"/>
        </w:rPr>
      </w:r>
      <w:r w:rsidR="00891C55">
        <w:rPr>
          <w:bCs w:val="0"/>
          <w:sz w:val="24"/>
          <w:szCs w:val="24"/>
        </w:rPr>
        <w:fldChar w:fldCharType="separate"/>
      </w:r>
      <w:r w:rsidR="004E6E84">
        <w:rPr>
          <w:bCs w:val="0"/>
          <w:sz w:val="24"/>
          <w:szCs w:val="24"/>
        </w:rPr>
        <w:t>3.3.10</w:t>
      </w:r>
      <w:r w:rsidR="00891C55">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6"/>
      <w:bookmarkEnd w:id="307"/>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E71A48">
        <w:rPr>
          <w:bCs w:val="0"/>
          <w:color w:val="000000"/>
          <w:sz w:val="24"/>
          <w:szCs w:val="24"/>
        </w:rPr>
        <w:t xml:space="preserve">должен </w:t>
      </w:r>
      <w:bookmarkStart w:id="31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9"/>
      <w:bookmarkEnd w:id="31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DB4C6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xml:space="preserve">, который ведется в соответствии с Федеральным законом от 18.07.2011 № 223-ФЗ «О закупках товаров, работ, услуг </w:t>
      </w:r>
      <w:r w:rsidRPr="00DB4C6C">
        <w:rPr>
          <w:rFonts w:eastAsia="Arial Unicode MS"/>
          <w:sz w:val="24"/>
          <w:szCs w:val="24"/>
          <w:lang w:eastAsia="ru-RU"/>
        </w:rPr>
        <w:t>отдельными видами юридических лиц»</w:t>
      </w:r>
      <w:r w:rsidRPr="00DB4C6C">
        <w:rPr>
          <w:sz w:val="24"/>
          <w:szCs w:val="24"/>
          <w:lang w:eastAsia="ru-RU"/>
        </w:rPr>
        <w:t xml:space="preserve"> либо в </w:t>
      </w:r>
      <w:r w:rsidRPr="00DB4C6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DB4C6C">
        <w:rPr>
          <w:rFonts w:eastAsia="Arial Unicode MS"/>
          <w:sz w:val="24"/>
          <w:szCs w:val="24"/>
          <w:lang w:eastAsia="ru-RU"/>
        </w:rPr>
        <w:t xml:space="preserve">№ 94-ФЗ </w:t>
      </w:r>
      <w:r w:rsidRPr="00DB4C6C">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1"/>
      <w:proofErr w:type="gramEnd"/>
    </w:p>
    <w:p w:rsidR="00DC7643" w:rsidRPr="00DB4C6C"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B4C6C">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4E6E84" w:rsidRPr="00DB4C6C">
          <w:rPr>
            <w:sz w:val="24"/>
            <w:szCs w:val="24"/>
          </w:rPr>
          <w:t>1.1.4</w:t>
        </w:r>
      </w:fldSimple>
      <w:r w:rsidRPr="00DB4C6C">
        <w:rPr>
          <w:sz w:val="24"/>
          <w:szCs w:val="24"/>
        </w:rPr>
        <w:t xml:space="preserve"> и разделе </w:t>
      </w:r>
      <w:fldSimple w:instr=" REF _Ref440270568 \r \h  \* MERGEFORMAT ">
        <w:r w:rsidR="004E6E84" w:rsidRPr="00DB4C6C">
          <w:rPr>
            <w:sz w:val="24"/>
            <w:szCs w:val="24"/>
          </w:rPr>
          <w:t>4</w:t>
        </w:r>
      </w:fldSimple>
      <w:r w:rsidRPr="00DB4C6C">
        <w:rPr>
          <w:sz w:val="24"/>
          <w:szCs w:val="24"/>
        </w:rPr>
        <w:t>, в соответствии с требованиями законодательства Российской Федерации);</w:t>
      </w:r>
    </w:p>
    <w:p w:rsidR="009D7F01" w:rsidRPr="00DB4C6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B4C6C">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DB4C6C">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lastRenderedPageBreak/>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AB25AE" w:rsidRPr="00AB25AE" w:rsidRDefault="00AB25AE" w:rsidP="00AB25AE">
      <w:pPr>
        <w:numPr>
          <w:ilvl w:val="0"/>
          <w:numId w:val="21"/>
        </w:numPr>
        <w:suppressAutoHyphens w:val="0"/>
        <w:spacing w:line="264" w:lineRule="auto"/>
        <w:rPr>
          <w:sz w:val="24"/>
          <w:szCs w:val="24"/>
          <w:lang w:eastAsia="ru-RU"/>
        </w:rPr>
      </w:pPr>
      <w:r w:rsidRPr="00AB25A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3"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2"/>
      <w:bookmarkEnd w:id="313"/>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4" w:name="_Ref440279062"/>
      <w:r>
        <w:rPr>
          <w:sz w:val="24"/>
          <w:szCs w:val="24"/>
        </w:rPr>
        <w:t xml:space="preserve">Копию </w:t>
      </w:r>
      <w:bookmarkStart w:id="315" w:name="_GoBack"/>
      <w:bookmarkEnd w:id="315"/>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w:t>
      </w:r>
      <w:r w:rsidR="00553A57" w:rsidRPr="00B20653">
        <w:rPr>
          <w:sz w:val="24"/>
          <w:szCs w:val="24"/>
        </w:rPr>
        <w:lastRenderedPageBreak/>
        <w:t xml:space="preserve">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4"/>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fldSimple w:instr=" REF _Ref440271993 \r \h  \* MERGEFORMAT ">
        <w:r w:rsidR="004E6E84" w:rsidRPr="004E6E84">
          <w:rPr>
            <w:sz w:val="24"/>
            <w:szCs w:val="24"/>
          </w:rPr>
          <w:t>5.11</w:t>
        </w:r>
      </w:fldSimple>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91C55">
        <w:rPr>
          <w:sz w:val="24"/>
          <w:szCs w:val="24"/>
        </w:rPr>
        <w:fldChar w:fldCharType="begin"/>
      </w:r>
      <w:r w:rsidR="003F3A69">
        <w:rPr>
          <w:sz w:val="24"/>
          <w:szCs w:val="24"/>
        </w:rPr>
        <w:instrText xml:space="preserve"> REF _Ref440271964 \r \h </w:instrText>
      </w:r>
      <w:r w:rsidR="00891C55">
        <w:rPr>
          <w:sz w:val="24"/>
          <w:szCs w:val="24"/>
        </w:rPr>
      </w:r>
      <w:r w:rsidR="00891C55">
        <w:rPr>
          <w:sz w:val="24"/>
          <w:szCs w:val="24"/>
        </w:rPr>
        <w:fldChar w:fldCharType="separate"/>
      </w:r>
      <w:r w:rsidR="004E6E84">
        <w:rPr>
          <w:sz w:val="24"/>
          <w:szCs w:val="24"/>
        </w:rPr>
        <w:t>5.1.3</w:t>
      </w:r>
      <w:r w:rsidR="00891C55">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891C55">
        <w:rPr>
          <w:sz w:val="24"/>
          <w:szCs w:val="24"/>
        </w:rPr>
        <w:fldChar w:fldCharType="begin"/>
      </w:r>
      <w:r w:rsidR="003F3A69">
        <w:rPr>
          <w:sz w:val="24"/>
          <w:szCs w:val="24"/>
        </w:rPr>
        <w:instrText xml:space="preserve"> REF _Ref440272035 \r \h </w:instrText>
      </w:r>
      <w:r w:rsidR="00891C55">
        <w:rPr>
          <w:sz w:val="24"/>
          <w:szCs w:val="24"/>
        </w:rPr>
      </w:r>
      <w:r w:rsidR="00891C55">
        <w:rPr>
          <w:sz w:val="24"/>
          <w:szCs w:val="24"/>
        </w:rPr>
        <w:fldChar w:fldCharType="separate"/>
      </w:r>
      <w:r w:rsidR="004E6E84">
        <w:rPr>
          <w:sz w:val="24"/>
          <w:szCs w:val="24"/>
        </w:rPr>
        <w:t>5.12</w:t>
      </w:r>
      <w:r w:rsidR="00891C55">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91C55">
        <w:rPr>
          <w:sz w:val="24"/>
          <w:szCs w:val="24"/>
        </w:rPr>
        <w:fldChar w:fldCharType="begin"/>
      </w:r>
      <w:r w:rsidR="003F3A69">
        <w:rPr>
          <w:sz w:val="24"/>
          <w:szCs w:val="24"/>
        </w:rPr>
        <w:instrText xml:space="preserve"> REF _Ref440272051 \r \h </w:instrText>
      </w:r>
      <w:r w:rsidR="00891C55">
        <w:rPr>
          <w:sz w:val="24"/>
          <w:szCs w:val="24"/>
        </w:rPr>
      </w:r>
      <w:r w:rsidR="00891C55">
        <w:rPr>
          <w:sz w:val="24"/>
          <w:szCs w:val="24"/>
        </w:rPr>
        <w:fldChar w:fldCharType="separate"/>
      </w:r>
      <w:r w:rsidR="004E6E84">
        <w:rPr>
          <w:sz w:val="24"/>
          <w:szCs w:val="24"/>
        </w:rPr>
        <w:t>5.13</w:t>
      </w:r>
      <w:r w:rsidR="00891C55">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(желательное условие)</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6D7440">
        <w:rPr>
          <w:sz w:val="24"/>
          <w:szCs w:val="24"/>
        </w:rPr>
        <w:t xml:space="preserve"> </w:t>
      </w:r>
      <w:r w:rsidR="006D7440">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w:t>
      </w:r>
      <w:r w:rsidRPr="00F82225">
        <w:rPr>
          <w:sz w:val="24"/>
          <w:szCs w:val="24"/>
        </w:rPr>
        <w:lastRenderedPageBreak/>
        <w:t>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fldSimple w:instr=" REF _Ref440272119 \r \h  \* MERGEFORMAT ">
        <w:r w:rsidR="004E6E84">
          <w:rPr>
            <w:sz w:val="24"/>
            <w:szCs w:val="24"/>
          </w:rPr>
          <w:t>5.7.1</w:t>
        </w:r>
      </w:fldSimple>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DB4C6C"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DB4C6C">
        <w:rPr>
          <w:sz w:val="24"/>
          <w:szCs w:val="24"/>
        </w:rPr>
        <w:t>Участника</w:t>
      </w:r>
      <w:r w:rsidRPr="00DB4C6C">
        <w:rPr>
          <w:sz w:val="24"/>
          <w:szCs w:val="24"/>
        </w:rPr>
        <w:t xml:space="preserve"> критериям отнесения к субъектам малого и среднего предпринимательства</w:t>
      </w:r>
      <w:r w:rsidR="00A154B7" w:rsidRPr="00DB4C6C">
        <w:rPr>
          <w:sz w:val="24"/>
          <w:szCs w:val="24"/>
        </w:rPr>
        <w:t xml:space="preserve"> </w:t>
      </w:r>
      <w:r w:rsidR="00A154B7" w:rsidRPr="00DB4C6C">
        <w:rPr>
          <w:bCs w:val="0"/>
          <w:sz w:val="24"/>
          <w:szCs w:val="24"/>
        </w:rPr>
        <w:t>по форме и в соответствии с инструкциями, приведенными в настоящей Документации</w:t>
      </w:r>
      <w:r w:rsidR="003F3A69" w:rsidRPr="00DB4C6C">
        <w:rPr>
          <w:sz w:val="24"/>
          <w:szCs w:val="24"/>
        </w:rPr>
        <w:t xml:space="preserve"> (подраздел </w:t>
      </w:r>
      <w:fldSimple w:instr=" REF _Ref440272147 \r \h  \* MERGEFORMAT ">
        <w:r w:rsidR="004E6E84" w:rsidRPr="00DB4C6C">
          <w:rPr>
            <w:sz w:val="24"/>
            <w:szCs w:val="24"/>
          </w:rPr>
          <w:t>5.7.2</w:t>
        </w:r>
      </w:fldSimple>
      <w:r w:rsidR="003F3A69" w:rsidRPr="00DB4C6C">
        <w:rPr>
          <w:sz w:val="24"/>
          <w:szCs w:val="24"/>
        </w:rPr>
        <w:t>)</w:t>
      </w:r>
      <w:r w:rsidRPr="00DB4C6C">
        <w:rPr>
          <w:sz w:val="24"/>
          <w:szCs w:val="24"/>
        </w:rPr>
        <w:t>;</w:t>
      </w:r>
      <w:bookmarkEnd w:id="318"/>
    </w:p>
    <w:p w:rsidR="00F82225" w:rsidRPr="00DB4C6C"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DB4C6C">
        <w:rPr>
          <w:sz w:val="24"/>
          <w:szCs w:val="24"/>
        </w:rPr>
        <w:t>З</w:t>
      </w:r>
      <w:r w:rsidR="00A316B7" w:rsidRPr="00DB4C6C">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DB4C6C">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4E6E84" w:rsidRPr="00DB4C6C">
          <w:rPr>
            <w:sz w:val="24"/>
            <w:szCs w:val="24"/>
          </w:rPr>
          <w:t>1.1.4</w:t>
        </w:r>
      </w:fldSimple>
      <w:r w:rsidRPr="00DB4C6C">
        <w:rPr>
          <w:sz w:val="24"/>
          <w:szCs w:val="24"/>
        </w:rPr>
        <w:t xml:space="preserve"> и разделе </w:t>
      </w:r>
      <w:fldSimple w:instr=" REF _Ref440270568 \r \h  \* MERGEFORMAT ">
        <w:r w:rsidR="004E6E84" w:rsidRPr="00DB4C6C">
          <w:rPr>
            <w:sz w:val="24"/>
            <w:szCs w:val="24"/>
          </w:rPr>
          <w:t>4</w:t>
        </w:r>
      </w:fldSimple>
      <w:r w:rsidRPr="00DB4C6C">
        <w:rPr>
          <w:sz w:val="24"/>
          <w:szCs w:val="24"/>
        </w:rPr>
        <w:t>, в соответствии с требованиями законодательства Российской Федерации)</w:t>
      </w:r>
      <w:r w:rsidR="00A316B7" w:rsidRPr="00DB4C6C">
        <w:rPr>
          <w:sz w:val="24"/>
          <w:szCs w:val="24"/>
        </w:rPr>
        <w:t>;</w:t>
      </w:r>
      <w:proofErr w:type="gramEnd"/>
    </w:p>
    <w:p w:rsidR="00920CB0" w:rsidRPr="00DB4C6C" w:rsidRDefault="00AD0D57" w:rsidP="00557C01">
      <w:pPr>
        <w:widowControl w:val="0"/>
        <w:numPr>
          <w:ilvl w:val="0"/>
          <w:numId w:val="48"/>
        </w:numPr>
        <w:tabs>
          <w:tab w:val="left" w:pos="1260"/>
        </w:tabs>
        <w:autoSpaceDE w:val="0"/>
        <w:spacing w:line="264" w:lineRule="auto"/>
        <w:ind w:left="1276"/>
        <w:rPr>
          <w:sz w:val="24"/>
          <w:szCs w:val="24"/>
        </w:rPr>
      </w:pPr>
      <w:r w:rsidRPr="00DB4C6C">
        <w:rPr>
          <w:sz w:val="24"/>
          <w:szCs w:val="24"/>
        </w:rPr>
        <w:t xml:space="preserve">Справка о перечне и объемах выполнения аналогичных договоров </w:t>
      </w:r>
      <w:r w:rsidR="00A154B7" w:rsidRPr="00DB4C6C">
        <w:rPr>
          <w:bCs w:val="0"/>
          <w:sz w:val="24"/>
          <w:szCs w:val="24"/>
        </w:rPr>
        <w:t>по форме и в соответствии с инструкциями, приведенными в настоящей Документации</w:t>
      </w:r>
      <w:r w:rsidR="009948B4" w:rsidRPr="00DB4C6C">
        <w:rPr>
          <w:sz w:val="24"/>
          <w:szCs w:val="24"/>
        </w:rPr>
        <w:t xml:space="preserve"> (</w:t>
      </w:r>
      <w:r w:rsidR="003C2207" w:rsidRPr="00DB4C6C">
        <w:rPr>
          <w:sz w:val="24"/>
          <w:szCs w:val="24"/>
        </w:rPr>
        <w:t>подраздел</w:t>
      </w:r>
      <w:r w:rsidR="009948B4" w:rsidRPr="00DB4C6C">
        <w:rPr>
          <w:sz w:val="24"/>
          <w:szCs w:val="24"/>
        </w:rPr>
        <w:t xml:space="preserve"> </w:t>
      </w:r>
      <w:fldSimple w:instr=" REF _Ref55336378 \r \h  \* MERGEFORMAT ">
        <w:r w:rsidR="004E6E84" w:rsidRPr="00DB4C6C">
          <w:rPr>
            <w:sz w:val="24"/>
            <w:szCs w:val="24"/>
          </w:rPr>
          <w:t>5.8</w:t>
        </w:r>
      </w:fldSimple>
      <w:r w:rsidR="009948B4" w:rsidRPr="00DB4C6C">
        <w:rPr>
          <w:sz w:val="24"/>
          <w:szCs w:val="24"/>
        </w:rPr>
        <w:t>)</w:t>
      </w:r>
      <w:r w:rsidR="00920CB0" w:rsidRPr="00DB4C6C">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891C55">
        <w:rPr>
          <w:sz w:val="24"/>
          <w:szCs w:val="24"/>
        </w:rPr>
        <w:fldChar w:fldCharType="begin"/>
      </w:r>
      <w:r w:rsidR="003C2207">
        <w:rPr>
          <w:sz w:val="24"/>
          <w:szCs w:val="24"/>
        </w:rPr>
        <w:instrText xml:space="preserve"> REF _Ref55336389 \r \h </w:instrText>
      </w:r>
      <w:r w:rsidR="00891C55">
        <w:rPr>
          <w:sz w:val="24"/>
          <w:szCs w:val="24"/>
        </w:rPr>
      </w:r>
      <w:r w:rsidR="00891C55">
        <w:rPr>
          <w:sz w:val="24"/>
          <w:szCs w:val="24"/>
        </w:rPr>
        <w:fldChar w:fldCharType="separate"/>
      </w:r>
      <w:r w:rsidR="004E6E84">
        <w:rPr>
          <w:sz w:val="24"/>
          <w:szCs w:val="24"/>
        </w:rPr>
        <w:t>5.9</w:t>
      </w:r>
      <w:r w:rsidR="00891C55">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xml:space="preserve">, по установленной в настоящей Документации по запросу предложений форме — Справка о кадровых </w:t>
      </w:r>
      <w:r w:rsidR="007705A5" w:rsidRPr="007D7C50">
        <w:rPr>
          <w:sz w:val="24"/>
          <w:szCs w:val="24"/>
        </w:rPr>
        <w:lastRenderedPageBreak/>
        <w:t>ресурсах (</w:t>
      </w:r>
      <w:r w:rsidR="003C2207">
        <w:rPr>
          <w:sz w:val="24"/>
          <w:szCs w:val="24"/>
        </w:rPr>
        <w:t>подраздел</w:t>
      </w:r>
      <w:r w:rsidR="007705A5" w:rsidRPr="007D7C50">
        <w:rPr>
          <w:sz w:val="24"/>
          <w:szCs w:val="24"/>
        </w:rPr>
        <w:t xml:space="preserve"> </w:t>
      </w:r>
      <w:r w:rsidR="00891C55">
        <w:rPr>
          <w:sz w:val="24"/>
          <w:szCs w:val="24"/>
        </w:rPr>
        <w:fldChar w:fldCharType="begin"/>
      </w:r>
      <w:r w:rsidR="003C2207">
        <w:rPr>
          <w:sz w:val="24"/>
          <w:szCs w:val="24"/>
        </w:rPr>
        <w:instrText xml:space="preserve"> REF _Ref55336398 \r \h </w:instrText>
      </w:r>
      <w:r w:rsidR="00891C55">
        <w:rPr>
          <w:sz w:val="24"/>
          <w:szCs w:val="24"/>
        </w:rPr>
      </w:r>
      <w:r w:rsidR="00891C55">
        <w:rPr>
          <w:sz w:val="24"/>
          <w:szCs w:val="24"/>
        </w:rPr>
        <w:fldChar w:fldCharType="separate"/>
      </w:r>
      <w:r w:rsidR="004E6E84">
        <w:rPr>
          <w:sz w:val="24"/>
          <w:szCs w:val="24"/>
        </w:rPr>
        <w:t>5.10</w:t>
      </w:r>
      <w:r w:rsidR="00891C55">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91C55">
        <w:rPr>
          <w:sz w:val="24"/>
          <w:szCs w:val="24"/>
        </w:rPr>
        <w:fldChar w:fldCharType="begin"/>
      </w:r>
      <w:r w:rsidR="003C2207">
        <w:rPr>
          <w:sz w:val="24"/>
          <w:szCs w:val="24"/>
        </w:rPr>
        <w:instrText xml:space="preserve"> REF _Ref440272256 \r \h </w:instrText>
      </w:r>
      <w:r w:rsidR="00891C55">
        <w:rPr>
          <w:sz w:val="24"/>
          <w:szCs w:val="24"/>
        </w:rPr>
      </w:r>
      <w:r w:rsidR="00891C55">
        <w:rPr>
          <w:sz w:val="24"/>
          <w:szCs w:val="24"/>
        </w:rPr>
        <w:fldChar w:fldCharType="separate"/>
      </w:r>
      <w:r w:rsidR="004E6E84">
        <w:rPr>
          <w:sz w:val="24"/>
          <w:szCs w:val="24"/>
        </w:rPr>
        <w:t>5.14</w:t>
      </w:r>
      <w:r w:rsidR="00891C55">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4E6E84" w:rsidRPr="004E6E84">
          <w:rPr>
            <w:sz w:val="24"/>
            <w:szCs w:val="24"/>
          </w:rPr>
          <w:t>5.15</w:t>
        </w:r>
      </w:fldSimple>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w:t>
      </w:r>
      <w:r w:rsidRPr="007D7C50">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lastRenderedPageBreak/>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xml:space="preserve">% услуг </w:t>
      </w:r>
      <w:proofErr w:type="spellStart"/>
      <w:r w:rsidR="00D57D88" w:rsidRPr="004F3685">
        <w:rPr>
          <w:sz w:val="24"/>
          <w:szCs w:val="24"/>
        </w:rPr>
        <w:t>c</w:t>
      </w:r>
      <w:proofErr w:type="spellEnd"/>
      <w:r w:rsidR="00D57D88" w:rsidRPr="004F3685">
        <w:rPr>
          <w:sz w:val="24"/>
          <w:szCs w:val="24"/>
        </w:rPr>
        <w:t xml:space="preserve">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4E6E84" w:rsidRPr="004E6E84">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891C55">
        <w:rPr>
          <w:bCs w:val="0"/>
          <w:sz w:val="24"/>
          <w:szCs w:val="24"/>
        </w:rPr>
        <w:fldChar w:fldCharType="begin"/>
      </w:r>
      <w:r w:rsidR="00D57D88">
        <w:rPr>
          <w:bCs w:val="0"/>
          <w:sz w:val="24"/>
          <w:szCs w:val="24"/>
        </w:rPr>
        <w:instrText xml:space="preserve"> REF _Ref440291364 \r \h </w:instrText>
      </w:r>
      <w:r w:rsidR="00891C55">
        <w:rPr>
          <w:bCs w:val="0"/>
          <w:sz w:val="24"/>
          <w:szCs w:val="24"/>
        </w:rPr>
      </w:r>
      <w:r w:rsidR="00891C55">
        <w:rPr>
          <w:bCs w:val="0"/>
          <w:sz w:val="24"/>
          <w:szCs w:val="24"/>
        </w:rPr>
        <w:fldChar w:fldCharType="separate"/>
      </w:r>
      <w:r w:rsidR="004E6E84">
        <w:rPr>
          <w:bCs w:val="0"/>
          <w:sz w:val="24"/>
          <w:szCs w:val="24"/>
        </w:rPr>
        <w:t>3.3.8.1</w:t>
      </w:r>
      <w:r w:rsidR="00891C55">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891C55">
        <w:rPr>
          <w:sz w:val="24"/>
          <w:szCs w:val="24"/>
        </w:rPr>
        <w:fldChar w:fldCharType="begin"/>
      </w:r>
      <w:r>
        <w:rPr>
          <w:bCs w:val="0"/>
          <w:sz w:val="24"/>
          <w:szCs w:val="24"/>
        </w:rPr>
        <w:instrText xml:space="preserve"> REF _Ref303669127 \r \h </w:instrText>
      </w:r>
      <w:r w:rsidR="00891C55">
        <w:rPr>
          <w:sz w:val="24"/>
          <w:szCs w:val="24"/>
        </w:rPr>
      </w:r>
      <w:r w:rsidR="00891C55">
        <w:rPr>
          <w:sz w:val="24"/>
          <w:szCs w:val="24"/>
        </w:rPr>
        <w:fldChar w:fldCharType="separate"/>
      </w:r>
      <w:r w:rsidR="004E6E84">
        <w:rPr>
          <w:bCs w:val="0"/>
          <w:sz w:val="24"/>
          <w:szCs w:val="24"/>
        </w:rPr>
        <w:t>3.3.8.2</w:t>
      </w:r>
      <w:r w:rsidR="00891C55">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91C55">
        <w:rPr>
          <w:bCs w:val="0"/>
          <w:sz w:val="24"/>
          <w:szCs w:val="24"/>
        </w:rPr>
        <w:fldChar w:fldCharType="begin"/>
      </w:r>
      <w:r w:rsidR="00362EA4">
        <w:rPr>
          <w:bCs w:val="0"/>
          <w:sz w:val="24"/>
          <w:szCs w:val="24"/>
        </w:rPr>
        <w:instrText xml:space="preserve"> REF _Ref440272510 \r \h </w:instrText>
      </w:r>
      <w:r w:rsidR="00891C55">
        <w:rPr>
          <w:bCs w:val="0"/>
          <w:sz w:val="24"/>
          <w:szCs w:val="24"/>
        </w:rPr>
      </w:r>
      <w:r w:rsidR="00891C55">
        <w:rPr>
          <w:bCs w:val="0"/>
          <w:sz w:val="24"/>
          <w:szCs w:val="24"/>
        </w:rPr>
        <w:fldChar w:fldCharType="separate"/>
      </w:r>
      <w:r w:rsidR="004E6E84">
        <w:rPr>
          <w:bCs w:val="0"/>
          <w:sz w:val="24"/>
          <w:szCs w:val="24"/>
        </w:rPr>
        <w:t>5.16</w:t>
      </w:r>
      <w:r w:rsidR="00891C5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lastRenderedPageBreak/>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4E6E84" w:rsidRPr="004E6E84">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4E6E84" w:rsidRPr="004E6E84">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91C55">
        <w:rPr>
          <w:bCs w:val="0"/>
          <w:sz w:val="24"/>
          <w:szCs w:val="24"/>
        </w:rPr>
        <w:fldChar w:fldCharType="begin"/>
      </w:r>
      <w:r w:rsidR="000F4365">
        <w:rPr>
          <w:bCs w:val="0"/>
          <w:sz w:val="24"/>
          <w:szCs w:val="24"/>
        </w:rPr>
        <w:instrText xml:space="preserve"> REF _Ref440291364 \r \h </w:instrText>
      </w:r>
      <w:r w:rsidR="00891C55">
        <w:rPr>
          <w:bCs w:val="0"/>
          <w:sz w:val="24"/>
          <w:szCs w:val="24"/>
        </w:rPr>
      </w:r>
      <w:r w:rsidR="00891C55">
        <w:rPr>
          <w:bCs w:val="0"/>
          <w:sz w:val="24"/>
          <w:szCs w:val="24"/>
        </w:rPr>
        <w:fldChar w:fldCharType="separate"/>
      </w:r>
      <w:r w:rsidR="004E6E84">
        <w:rPr>
          <w:bCs w:val="0"/>
          <w:sz w:val="24"/>
          <w:szCs w:val="24"/>
        </w:rPr>
        <w:t>3.3.8.1</w:t>
      </w:r>
      <w:r w:rsidR="00891C5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4E6E84" w:rsidRPr="004E6E84">
          <w:rPr>
            <w:bCs w:val="0"/>
            <w:sz w:val="24"/>
            <w:szCs w:val="24"/>
            <w:lang w:val="en-US"/>
          </w:rPr>
          <w:t>a</w:t>
        </w:r>
        <w:r w:rsidR="004E6E84" w:rsidRPr="004E6E84">
          <w:rPr>
            <w:bCs w:val="0"/>
            <w:sz w:val="24"/>
            <w:szCs w:val="24"/>
          </w:rPr>
          <w:t>)</w:t>
        </w:r>
      </w:fldSimple>
      <w:r w:rsidRPr="00E71A48">
        <w:rPr>
          <w:bCs w:val="0"/>
          <w:sz w:val="24"/>
          <w:szCs w:val="24"/>
        </w:rPr>
        <w:t xml:space="preserve">- </w:t>
      </w:r>
      <w:fldSimple w:instr=" REF _Ref307563262 \r \h  \* MERGEFORMAT ">
        <w:r w:rsidR="004E6E84" w:rsidRPr="004E6E84">
          <w:rPr>
            <w:bCs w:val="0"/>
            <w:sz w:val="24"/>
            <w:szCs w:val="24"/>
            <w:lang w:val="en-US"/>
          </w:rPr>
          <w:t>g</w:t>
        </w:r>
        <w:r w:rsidR="004E6E84" w:rsidRPr="004E6E84">
          <w:rPr>
            <w:bCs w:val="0"/>
            <w:sz w:val="24"/>
            <w:szCs w:val="24"/>
          </w:rPr>
          <w:t>)</w:t>
        </w:r>
      </w:fldSimple>
      <w:r w:rsidRPr="00E71A48">
        <w:rPr>
          <w:bCs w:val="0"/>
          <w:sz w:val="24"/>
          <w:szCs w:val="24"/>
        </w:rPr>
        <w:t xml:space="preserve">п. </w:t>
      </w:r>
      <w:fldSimple w:instr=" REF _Ref306032591 \r \h  \* MERGEFORMAT ">
        <w:r w:rsidR="004E6E84" w:rsidRPr="004E6E84">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w:t>
      </w:r>
      <w:r w:rsidRPr="00E71A48">
        <w:rPr>
          <w:bCs w:val="0"/>
          <w:sz w:val="24"/>
          <w:szCs w:val="24"/>
        </w:rPr>
        <w:lastRenderedPageBreak/>
        <w:t xml:space="preserve">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91C55">
        <w:rPr>
          <w:sz w:val="24"/>
          <w:szCs w:val="24"/>
        </w:rPr>
        <w:fldChar w:fldCharType="begin"/>
      </w:r>
      <w:r w:rsidR="000F4365">
        <w:rPr>
          <w:bCs w:val="0"/>
          <w:sz w:val="24"/>
          <w:szCs w:val="24"/>
        </w:rPr>
        <w:instrText xml:space="preserve"> REF _Ref303669127 \r \h </w:instrText>
      </w:r>
      <w:r w:rsidR="00891C55">
        <w:rPr>
          <w:sz w:val="24"/>
          <w:szCs w:val="24"/>
        </w:rPr>
      </w:r>
      <w:r w:rsidR="00891C55">
        <w:rPr>
          <w:sz w:val="24"/>
          <w:szCs w:val="24"/>
        </w:rPr>
        <w:fldChar w:fldCharType="separate"/>
      </w:r>
      <w:r w:rsidR="004E6E84">
        <w:rPr>
          <w:bCs w:val="0"/>
          <w:sz w:val="24"/>
          <w:szCs w:val="24"/>
        </w:rPr>
        <w:t>3.3.8.2</w:t>
      </w:r>
      <w:r w:rsidR="00891C5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91C55">
        <w:rPr>
          <w:bCs w:val="0"/>
          <w:sz w:val="24"/>
          <w:szCs w:val="24"/>
        </w:rPr>
        <w:fldChar w:fldCharType="begin"/>
      </w:r>
      <w:r w:rsidR="00D50E8D">
        <w:rPr>
          <w:bCs w:val="0"/>
          <w:sz w:val="24"/>
          <w:szCs w:val="24"/>
        </w:rPr>
        <w:instrText xml:space="preserve"> REF _Ref440376324 \r \h </w:instrText>
      </w:r>
      <w:r w:rsidR="00891C55">
        <w:rPr>
          <w:bCs w:val="0"/>
          <w:sz w:val="24"/>
          <w:szCs w:val="24"/>
        </w:rPr>
      </w:r>
      <w:r w:rsidR="00891C55">
        <w:rPr>
          <w:bCs w:val="0"/>
          <w:sz w:val="24"/>
          <w:szCs w:val="24"/>
        </w:rPr>
        <w:fldChar w:fldCharType="separate"/>
      </w:r>
      <w:r w:rsidR="004E6E84">
        <w:rPr>
          <w:bCs w:val="0"/>
          <w:sz w:val="24"/>
          <w:szCs w:val="24"/>
        </w:rPr>
        <w:t>5.17</w:t>
      </w:r>
      <w:r w:rsidR="00891C5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91C55">
        <w:rPr>
          <w:bCs w:val="0"/>
          <w:sz w:val="24"/>
          <w:szCs w:val="24"/>
        </w:rPr>
        <w:fldChar w:fldCharType="begin"/>
      </w:r>
      <w:r w:rsidR="000F4365">
        <w:rPr>
          <w:bCs w:val="0"/>
          <w:sz w:val="24"/>
          <w:szCs w:val="24"/>
        </w:rPr>
        <w:instrText xml:space="preserve"> REF _Ref440291364 \r \h </w:instrText>
      </w:r>
      <w:r w:rsidR="00891C55">
        <w:rPr>
          <w:bCs w:val="0"/>
          <w:sz w:val="24"/>
          <w:szCs w:val="24"/>
        </w:rPr>
      </w:r>
      <w:r w:rsidR="00891C55">
        <w:rPr>
          <w:bCs w:val="0"/>
          <w:sz w:val="24"/>
          <w:szCs w:val="24"/>
        </w:rPr>
        <w:fldChar w:fldCharType="separate"/>
      </w:r>
      <w:r w:rsidR="004E6E84">
        <w:rPr>
          <w:bCs w:val="0"/>
          <w:sz w:val="24"/>
          <w:szCs w:val="24"/>
        </w:rPr>
        <w:t>3.3.8.1</w:t>
      </w:r>
      <w:r w:rsidR="00891C5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 xml:space="preserve">окументацию по запросу </w:t>
      </w:r>
      <w:r w:rsidR="00212D09" w:rsidRPr="00212D09">
        <w:rPr>
          <w:bCs w:val="0"/>
          <w:sz w:val="24"/>
          <w:szCs w:val="24"/>
        </w:rPr>
        <w:lastRenderedPageBreak/>
        <w:t>предложений</w:t>
      </w:r>
      <w:r w:rsidR="00212D09" w:rsidRPr="00212D09">
        <w:rPr>
          <w:bCs w:val="0"/>
          <w:iCs/>
          <w:sz w:val="24"/>
          <w:szCs w:val="24"/>
        </w:rPr>
        <w:t xml:space="preserve"> </w:t>
      </w:r>
      <w:r w:rsidR="006B0604">
        <w:rPr>
          <w:bCs w:val="0"/>
          <w:iCs/>
          <w:sz w:val="24"/>
          <w:szCs w:val="24"/>
        </w:rPr>
        <w:t xml:space="preserve">(п. </w:t>
      </w:r>
      <w:r w:rsidR="00891C55">
        <w:rPr>
          <w:bCs w:val="0"/>
          <w:iCs/>
          <w:sz w:val="24"/>
          <w:szCs w:val="24"/>
        </w:rPr>
        <w:fldChar w:fldCharType="begin"/>
      </w:r>
      <w:r w:rsidR="006B0604">
        <w:rPr>
          <w:bCs w:val="0"/>
          <w:iCs/>
          <w:sz w:val="24"/>
          <w:szCs w:val="24"/>
        </w:rPr>
        <w:instrText xml:space="preserve"> REF _Ref441057071 \r \h </w:instrText>
      </w:r>
      <w:r w:rsidR="00891C55">
        <w:rPr>
          <w:bCs w:val="0"/>
          <w:iCs/>
          <w:sz w:val="24"/>
          <w:szCs w:val="24"/>
        </w:rPr>
      </w:r>
      <w:r w:rsidR="00891C55">
        <w:rPr>
          <w:bCs w:val="0"/>
          <w:iCs/>
          <w:sz w:val="24"/>
          <w:szCs w:val="24"/>
        </w:rPr>
        <w:fldChar w:fldCharType="separate"/>
      </w:r>
      <w:r w:rsidR="004E6E84">
        <w:rPr>
          <w:bCs w:val="0"/>
          <w:iCs/>
          <w:sz w:val="24"/>
          <w:szCs w:val="24"/>
        </w:rPr>
        <w:t>3.3.12</w:t>
      </w:r>
      <w:r w:rsidR="00891C55">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4E6E84" w:rsidRPr="004E6E84">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91C55">
        <w:rPr>
          <w:bCs w:val="0"/>
          <w:sz w:val="24"/>
          <w:szCs w:val="24"/>
          <w:lang w:eastAsia="ru-RU"/>
        </w:rPr>
        <w:fldChar w:fldCharType="begin"/>
      </w:r>
      <w:r w:rsidR="003C2207">
        <w:rPr>
          <w:bCs w:val="0"/>
          <w:sz w:val="24"/>
          <w:szCs w:val="24"/>
          <w:lang w:eastAsia="ru-RU"/>
        </w:rPr>
        <w:instrText xml:space="preserve"> REF _Ref440272678 \r \h </w:instrText>
      </w:r>
      <w:r w:rsidR="00891C55">
        <w:rPr>
          <w:bCs w:val="0"/>
          <w:sz w:val="24"/>
          <w:szCs w:val="24"/>
          <w:lang w:eastAsia="ru-RU"/>
        </w:rPr>
      </w:r>
      <w:r w:rsidR="00891C55">
        <w:rPr>
          <w:bCs w:val="0"/>
          <w:sz w:val="24"/>
          <w:szCs w:val="24"/>
          <w:lang w:eastAsia="ru-RU"/>
        </w:rPr>
        <w:fldChar w:fldCharType="separate"/>
      </w:r>
      <w:r w:rsidR="004E6E84">
        <w:rPr>
          <w:bCs w:val="0"/>
          <w:sz w:val="24"/>
          <w:szCs w:val="24"/>
          <w:lang w:eastAsia="ru-RU"/>
        </w:rPr>
        <w:t>5.14</w:t>
      </w:r>
      <w:r w:rsidR="00891C55">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4E6E84" w:rsidRPr="004E6E84">
          <w:rPr>
            <w:bCs w:val="0"/>
            <w:sz w:val="24"/>
            <w:szCs w:val="24"/>
          </w:rPr>
          <w:t>3.3.4</w:t>
        </w:r>
      </w:fldSimple>
      <w:r w:rsidRPr="00E71A48">
        <w:rPr>
          <w:bCs w:val="0"/>
          <w:sz w:val="24"/>
          <w:szCs w:val="24"/>
        </w:rPr>
        <w:t xml:space="preserve">) после истечения срока окончания подачи заявок (п. </w:t>
      </w:r>
      <w:r w:rsidR="00891C55">
        <w:rPr>
          <w:sz w:val="24"/>
          <w:szCs w:val="24"/>
        </w:rPr>
        <w:fldChar w:fldCharType="begin"/>
      </w:r>
      <w:r w:rsidR="00065ED6">
        <w:rPr>
          <w:bCs w:val="0"/>
          <w:sz w:val="24"/>
          <w:szCs w:val="24"/>
        </w:rPr>
        <w:instrText xml:space="preserve"> REF _Ref440289953 \r \h </w:instrText>
      </w:r>
      <w:r w:rsidR="00891C55">
        <w:rPr>
          <w:sz w:val="24"/>
          <w:szCs w:val="24"/>
        </w:rPr>
      </w:r>
      <w:r w:rsidR="00891C55">
        <w:rPr>
          <w:sz w:val="24"/>
          <w:szCs w:val="24"/>
        </w:rPr>
        <w:fldChar w:fldCharType="separate"/>
      </w:r>
      <w:r w:rsidR="004E6E84">
        <w:rPr>
          <w:bCs w:val="0"/>
          <w:sz w:val="24"/>
          <w:szCs w:val="24"/>
        </w:rPr>
        <w:t>3.4.1.3</w:t>
      </w:r>
      <w:r w:rsidR="00891C55">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91C55">
        <w:rPr>
          <w:bCs w:val="0"/>
          <w:sz w:val="24"/>
          <w:szCs w:val="24"/>
        </w:rPr>
        <w:fldChar w:fldCharType="begin"/>
      </w:r>
      <w:r w:rsidR="00414CAF">
        <w:rPr>
          <w:bCs w:val="0"/>
          <w:sz w:val="24"/>
          <w:szCs w:val="24"/>
        </w:rPr>
        <w:instrText xml:space="preserve"> REF _Ref303683929 \r \h </w:instrText>
      </w:r>
      <w:r w:rsidR="00891C55">
        <w:rPr>
          <w:bCs w:val="0"/>
          <w:sz w:val="24"/>
          <w:szCs w:val="24"/>
        </w:rPr>
      </w:r>
      <w:r w:rsidR="00891C55">
        <w:rPr>
          <w:bCs w:val="0"/>
          <w:sz w:val="24"/>
          <w:szCs w:val="24"/>
        </w:rPr>
        <w:fldChar w:fldCharType="separate"/>
      </w:r>
      <w:r w:rsidR="004E6E84">
        <w:rPr>
          <w:bCs w:val="0"/>
          <w:sz w:val="24"/>
          <w:szCs w:val="24"/>
        </w:rPr>
        <w:t>3.10</w:t>
      </w:r>
      <w:r w:rsidR="00891C55">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fldSimple w:instr=" REF _Ref305753174 \r \h  \* MERGEFORMAT ">
        <w:r w:rsidR="004E6E84" w:rsidRPr="004E6E84">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lastRenderedPageBreak/>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fldSimple w:instr=" REF _Ref440272256 \r \h  \* MERGEFORMAT ">
        <w:r w:rsidR="004E6E84" w:rsidRPr="004E6E84">
          <w:rPr>
            <w:bCs w:val="0"/>
            <w:sz w:val="24"/>
            <w:szCs w:val="24"/>
            <w:lang w:eastAsia="ru-RU"/>
          </w:rPr>
          <w:t>5.14</w:t>
        </w:r>
      </w:fldSimple>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fldSimple w:instr=" REF _Ref441574460 \r \h  \* MERGEFORMAT ">
        <w:r w:rsidR="004E6E84" w:rsidRPr="004E6E84">
          <w:rPr>
            <w:bCs w:val="0"/>
            <w:sz w:val="24"/>
            <w:szCs w:val="24"/>
            <w:lang w:eastAsia="ru-RU"/>
          </w:rPr>
          <w:t>5.18</w:t>
        </w:r>
      </w:fldSimple>
      <w:r w:rsidRPr="002F273A">
        <w:rPr>
          <w:bCs w:val="0"/>
          <w:sz w:val="24"/>
          <w:szCs w:val="24"/>
        </w:rPr>
        <w:t xml:space="preserve">), в срок не позднее даты и времени окончания приема заявок, указанных в пункте </w:t>
      </w:r>
      <w:fldSimple w:instr=" REF _Ref440289953 \r \h  \* MERGEFORMAT ">
        <w:r w:rsidR="004E6E84" w:rsidRPr="004E6E84">
          <w:rPr>
            <w:bCs w:val="0"/>
            <w:sz w:val="24"/>
            <w:szCs w:val="24"/>
          </w:rPr>
          <w:t>3.4.1.3</w:t>
        </w:r>
      </w:fldSimple>
      <w:r w:rsidRPr="002F273A">
        <w:rPr>
          <w:bCs w:val="0"/>
          <w:sz w:val="24"/>
          <w:szCs w:val="24"/>
        </w:rPr>
        <w:t xml:space="preserve"> настоящей Документации, по адресу: РФ, 127018, г. Москва, ул. 2-я Ямская, дом 4, </w:t>
      </w:r>
      <w:proofErr w:type="spellStart"/>
      <w:r w:rsidRPr="002F273A">
        <w:rPr>
          <w:bCs w:val="0"/>
          <w:sz w:val="24"/>
          <w:szCs w:val="24"/>
        </w:rPr>
        <w:t>каб</w:t>
      </w:r>
      <w:proofErr w:type="spellEnd"/>
      <w:r w:rsidRPr="002F273A">
        <w:rPr>
          <w:bCs w:val="0"/>
          <w:sz w:val="24"/>
          <w:szCs w:val="24"/>
        </w:rPr>
        <w:t>.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fldSimple w:instr=" REF _Ref191386085 \r \h  \* MERGEFORMAT ">
        <w:r w:rsidR="004E6E84" w:rsidRPr="004E6E84">
          <w:rPr>
            <w:sz w:val="24"/>
            <w:szCs w:val="24"/>
          </w:rPr>
          <w:t>1.1.1</w:t>
        </w:r>
      </w:fldSimple>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fldSimple w:instr=" REF _Ref303323780 \r \h  \* MERGEFORMAT ">
        <w:r w:rsidR="004E6E84" w:rsidRPr="004E6E84">
          <w:rPr>
            <w:sz w:val="24"/>
            <w:szCs w:val="24"/>
          </w:rPr>
          <w:t>1.1.4</w:t>
        </w:r>
      </w:fldSimple>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891C55">
        <w:rPr>
          <w:sz w:val="24"/>
          <w:szCs w:val="24"/>
        </w:rPr>
        <w:fldChar w:fldCharType="begin"/>
      </w:r>
      <w:r>
        <w:rPr>
          <w:sz w:val="24"/>
          <w:szCs w:val="24"/>
        </w:rPr>
        <w:instrText xml:space="preserve"> REF _Ref442190489 \r \h </w:instrText>
      </w:r>
      <w:r w:rsidR="00891C55">
        <w:rPr>
          <w:sz w:val="24"/>
          <w:szCs w:val="24"/>
        </w:rPr>
      </w:r>
      <w:r w:rsidR="00891C55">
        <w:rPr>
          <w:sz w:val="24"/>
          <w:szCs w:val="24"/>
        </w:rPr>
        <w:fldChar w:fldCharType="separate"/>
      </w:r>
      <w:r w:rsidR="004E6E84">
        <w:rPr>
          <w:sz w:val="24"/>
          <w:szCs w:val="24"/>
        </w:rPr>
        <w:t>3.3.14.9</w:t>
      </w:r>
      <w:r w:rsidR="00891C55">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4E6E8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4E6E84">
        <w:rPr>
          <w:bCs w:val="0"/>
          <w:sz w:val="24"/>
          <w:szCs w:val="24"/>
        </w:rPr>
        <w:t>Заявк</w:t>
      </w:r>
      <w:r w:rsidR="00717F60" w:rsidRPr="004E6E84">
        <w:rPr>
          <w:bCs w:val="0"/>
          <w:sz w:val="24"/>
          <w:szCs w:val="24"/>
        </w:rPr>
        <w:t xml:space="preserve">и на ЭТП могут быть поданы до </w:t>
      </w:r>
      <w:r w:rsidR="002B5044" w:rsidRPr="004E6E84">
        <w:rPr>
          <w:b/>
          <w:bCs w:val="0"/>
          <w:sz w:val="24"/>
          <w:szCs w:val="24"/>
        </w:rPr>
        <w:t xml:space="preserve">12 часов 00 минут </w:t>
      </w:r>
      <w:r w:rsidR="004E6E84" w:rsidRPr="004E6E84">
        <w:rPr>
          <w:b/>
          <w:bCs w:val="0"/>
          <w:sz w:val="24"/>
          <w:szCs w:val="24"/>
        </w:rPr>
        <w:t>04</w:t>
      </w:r>
      <w:r w:rsidR="002B5044" w:rsidRPr="004E6E84">
        <w:rPr>
          <w:b/>
          <w:bCs w:val="0"/>
          <w:sz w:val="24"/>
          <w:szCs w:val="24"/>
        </w:rPr>
        <w:t xml:space="preserve"> </w:t>
      </w:r>
      <w:r w:rsidR="004E6E84" w:rsidRPr="004E6E84">
        <w:rPr>
          <w:b/>
          <w:bCs w:val="0"/>
          <w:sz w:val="24"/>
          <w:szCs w:val="24"/>
        </w:rPr>
        <w:t>марта</w:t>
      </w:r>
      <w:r w:rsidR="002B5044" w:rsidRPr="004E6E84">
        <w:rPr>
          <w:b/>
          <w:bCs w:val="0"/>
          <w:sz w:val="24"/>
          <w:szCs w:val="24"/>
        </w:rPr>
        <w:t xml:space="preserve"> 2016 года</w:t>
      </w:r>
      <w:r w:rsidR="00BB27D7" w:rsidRPr="004E6E84">
        <w:rPr>
          <w:b/>
          <w:bCs w:val="0"/>
          <w:sz w:val="24"/>
          <w:szCs w:val="24"/>
        </w:rPr>
        <w:t xml:space="preserve">, </w:t>
      </w:r>
      <w:r w:rsidR="00BB27D7" w:rsidRPr="004E6E84">
        <w:rPr>
          <w:bCs w:val="0"/>
          <w:sz w:val="24"/>
          <w:szCs w:val="24"/>
        </w:rPr>
        <w:t xml:space="preserve">при этом предложенная Участником в Письме о подаче оферты </w:t>
      </w:r>
      <w:r w:rsidR="00BB27D7" w:rsidRPr="004E6E84">
        <w:rPr>
          <w:bCs w:val="0"/>
          <w:spacing w:val="-2"/>
          <w:sz w:val="24"/>
          <w:szCs w:val="24"/>
        </w:rPr>
        <w:t>(под</w:t>
      </w:r>
      <w:r w:rsidR="00BB27D7" w:rsidRPr="004E6E84">
        <w:rPr>
          <w:bCs w:val="0"/>
          <w:sz w:val="24"/>
          <w:szCs w:val="24"/>
        </w:rPr>
        <w:t xml:space="preserve">раздел </w:t>
      </w:r>
      <w:fldSimple w:instr=" REF _Ref55336310 \r \h  \* MERGEFORMAT ">
        <w:r w:rsidR="004E6E84" w:rsidRPr="004E6E84">
          <w:rPr>
            <w:bCs w:val="0"/>
            <w:sz w:val="24"/>
            <w:szCs w:val="24"/>
          </w:rPr>
          <w:t>5.1</w:t>
        </w:r>
      </w:fldSimple>
      <w:r w:rsidR="00BB27D7" w:rsidRPr="004E6E84">
        <w:rPr>
          <w:bCs w:val="0"/>
          <w:sz w:val="24"/>
          <w:szCs w:val="24"/>
          <w:lang w:eastAsia="ru-RU"/>
        </w:rPr>
        <w:t>)</w:t>
      </w:r>
      <w:r w:rsidR="00BB27D7" w:rsidRPr="004E6E84">
        <w:rPr>
          <w:bCs w:val="0"/>
          <w:sz w:val="24"/>
          <w:szCs w:val="24"/>
        </w:rPr>
        <w:t xml:space="preserve"> цена должна соответствовать цене, указанной Участником на «котировочной доске» ЭТП</w:t>
      </w:r>
      <w:r w:rsidR="00717F60" w:rsidRPr="004E6E84">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Подача Заявок в письменной 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891C55">
        <w:rPr>
          <w:sz w:val="24"/>
          <w:szCs w:val="24"/>
        </w:rPr>
        <w:fldChar w:fldCharType="begin"/>
      </w:r>
      <w:r w:rsidR="002F273A">
        <w:rPr>
          <w:bCs w:val="0"/>
          <w:sz w:val="24"/>
          <w:szCs w:val="24"/>
        </w:rPr>
        <w:instrText xml:space="preserve"> REF _Ref442190626 \r \h </w:instrText>
      </w:r>
      <w:r w:rsidR="00891C55">
        <w:rPr>
          <w:sz w:val="24"/>
          <w:szCs w:val="24"/>
        </w:rPr>
      </w:r>
      <w:r w:rsidR="00891C55">
        <w:rPr>
          <w:sz w:val="24"/>
          <w:szCs w:val="24"/>
        </w:rPr>
        <w:fldChar w:fldCharType="separate"/>
      </w:r>
      <w:r w:rsidR="004E6E84">
        <w:rPr>
          <w:bCs w:val="0"/>
          <w:sz w:val="24"/>
          <w:szCs w:val="24"/>
        </w:rPr>
        <w:t>у)</w:t>
      </w:r>
      <w:r w:rsidR="00891C55">
        <w:rPr>
          <w:sz w:val="24"/>
          <w:szCs w:val="24"/>
        </w:rPr>
        <w:fldChar w:fldCharType="end"/>
      </w:r>
      <w:r w:rsidR="002F273A" w:rsidRPr="002F273A">
        <w:rPr>
          <w:sz w:val="24"/>
          <w:szCs w:val="24"/>
        </w:rPr>
        <w:t xml:space="preserve"> п. </w:t>
      </w:r>
      <w:fldSimple w:instr=" REF _Ref306005578 \r \h  \* MERGEFORMAT ">
        <w:r w:rsidR="004E6E84" w:rsidRPr="004E6E84">
          <w:rPr>
            <w:sz w:val="24"/>
            <w:szCs w:val="24"/>
          </w:rPr>
          <w:t>3.3.8.3</w:t>
        </w:r>
      </w:fldSimple>
      <w:r w:rsidR="002F273A" w:rsidRPr="002F273A">
        <w:rPr>
          <w:sz w:val="24"/>
          <w:szCs w:val="24"/>
        </w:rPr>
        <w:t xml:space="preserve"> и подразделе </w:t>
      </w:r>
      <w:fldSimple w:instr=" REF _Ref441574649 \r \h  \* MERGEFORMAT ">
        <w:r w:rsidR="004E6E84" w:rsidRPr="004E6E84">
          <w:rPr>
            <w:sz w:val="24"/>
            <w:szCs w:val="24"/>
          </w:rPr>
          <w:t>5.18</w:t>
        </w:r>
      </w:fldSimple>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lastRenderedPageBreak/>
        <w:t xml:space="preserve">Изменение и отзыв </w:t>
      </w:r>
      <w:r w:rsidR="004B5EB3" w:rsidRPr="00E71A48">
        <w:t>Заявк</w:t>
      </w:r>
      <w:r w:rsidRPr="00E71A48">
        <w:t>и</w:t>
      </w:r>
      <w:bookmarkEnd w:id="415"/>
      <w:bookmarkEnd w:id="416"/>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7" w:name="_Ref305973250"/>
      <w:bookmarkStart w:id="418" w:name="_Toc441131081"/>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4E6E84" w:rsidRPr="004E6E84">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4E6E84" w:rsidRPr="004E6E84">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4E6E84" w:rsidRPr="004E6E84">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lastRenderedPageBreak/>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в существенной мере не отвечают требованиям к оформлению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 xml:space="preserve">поданы Участниками, которые не отвечают требованиям настоящей Документации по запросу предложений; </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after="100" w:line="264" w:lineRule="auto"/>
        <w:rPr>
          <w:sz w:val="24"/>
          <w:szCs w:val="24"/>
        </w:rPr>
      </w:pPr>
      <w:r w:rsidRPr="00F8138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4E6E84" w:rsidRPr="004E6E84">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fldSimple w:instr=" REF _Ref306352987 \r \h  \* MERGEFORMAT ">
        <w:r w:rsidR="004E6E84" w:rsidRPr="004E6E84">
          <w:rPr>
            <w:iCs/>
            <w:sz w:val="24"/>
            <w:szCs w:val="24"/>
            <w:lang w:eastAsia="ru-RU"/>
          </w:rPr>
          <w:t>3.7.3</w:t>
        </w:r>
      </w:fldSimple>
      <w:r w:rsidRPr="00E71A48">
        <w:rPr>
          <w:iCs/>
          <w:sz w:val="24"/>
          <w:szCs w:val="24"/>
          <w:lang w:eastAsia="ru-RU"/>
        </w:rPr>
        <w:t xml:space="preserve"> - </w:t>
      </w:r>
      <w:fldSimple w:instr=" REF _Ref306353005 \r \h  \* MERGEFORMAT ">
        <w:r w:rsidR="004E6E84" w:rsidRPr="004E6E84">
          <w:rPr>
            <w:iCs/>
            <w:sz w:val="24"/>
            <w:szCs w:val="24"/>
            <w:lang w:eastAsia="ru-RU"/>
          </w:rPr>
          <w:t>3.7.5</w:t>
        </w:r>
      </w:fldSimple>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4E6E84" w:rsidRPr="004E6E84">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4E6E84" w:rsidRPr="004E6E84">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4E6E84" w:rsidRPr="004E6E84">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lastRenderedPageBreak/>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91C55">
        <w:rPr>
          <w:sz w:val="24"/>
          <w:szCs w:val="24"/>
        </w:rPr>
        <w:fldChar w:fldCharType="begin"/>
      </w:r>
      <w:r w:rsidR="005818B2">
        <w:rPr>
          <w:sz w:val="24"/>
          <w:szCs w:val="24"/>
        </w:rPr>
        <w:instrText xml:space="preserve"> REF _Ref440272931 \r \h </w:instrText>
      </w:r>
      <w:r w:rsidR="00891C55">
        <w:rPr>
          <w:sz w:val="24"/>
          <w:szCs w:val="24"/>
        </w:rPr>
      </w:r>
      <w:r w:rsidR="00891C55">
        <w:rPr>
          <w:sz w:val="24"/>
          <w:szCs w:val="24"/>
        </w:rPr>
        <w:fldChar w:fldCharType="separate"/>
      </w:r>
      <w:r w:rsidR="004E6E84">
        <w:rPr>
          <w:sz w:val="24"/>
          <w:szCs w:val="24"/>
        </w:rPr>
        <w:t>2</w:t>
      </w:r>
      <w:r w:rsidR="00891C55">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4E6E84" w:rsidRPr="004E6E84">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4E6E84">
        <w:rPr>
          <w:b w:val="0"/>
          <w:szCs w:val="24"/>
        </w:rPr>
        <w:t>Лоту №1 (подраздел</w:t>
      </w:r>
      <w:r w:rsidR="00A154B7">
        <w:rPr>
          <w:b w:val="0"/>
          <w:szCs w:val="24"/>
        </w:rPr>
        <w:t xml:space="preserve"> </w:t>
      </w:r>
      <w:r w:rsidR="00891C55">
        <w:rPr>
          <w:b w:val="0"/>
          <w:szCs w:val="24"/>
        </w:rPr>
        <w:fldChar w:fldCharType="begin"/>
      </w:r>
      <w:r w:rsidR="00A154B7">
        <w:rPr>
          <w:b w:val="0"/>
          <w:szCs w:val="24"/>
        </w:rPr>
        <w:instrText xml:space="preserve"> REF _Ref440275279 \r \h </w:instrText>
      </w:r>
      <w:r w:rsidR="00891C55">
        <w:rPr>
          <w:b w:val="0"/>
          <w:szCs w:val="24"/>
        </w:rPr>
      </w:r>
      <w:r w:rsidR="00891C55">
        <w:rPr>
          <w:b w:val="0"/>
          <w:szCs w:val="24"/>
        </w:rPr>
        <w:fldChar w:fldCharType="separate"/>
      </w:r>
      <w:r w:rsidR="004E6E84">
        <w:rPr>
          <w:b w:val="0"/>
          <w:szCs w:val="24"/>
        </w:rPr>
        <w:t>1.1.4</w:t>
      </w:r>
      <w:r w:rsidR="00891C55">
        <w:rPr>
          <w:b w:val="0"/>
          <w:szCs w:val="24"/>
        </w:rPr>
        <w:fldChar w:fldCharType="end"/>
      </w:r>
      <w:r w:rsidR="00A154B7">
        <w:rPr>
          <w:b w:val="0"/>
          <w:szCs w:val="24"/>
        </w:rPr>
        <w:t>)</w:t>
      </w:r>
      <w:r w:rsidRPr="00C12FA4">
        <w:rPr>
          <w:b w:val="0"/>
          <w:szCs w:val="24"/>
        </w:rPr>
        <w:t xml:space="preserve"> изложен</w:t>
      </w:r>
      <w:r w:rsidR="00F463E8">
        <w:rPr>
          <w:b w:val="0"/>
          <w:szCs w:val="24"/>
        </w:rPr>
        <w:t>о(</w:t>
      </w:r>
      <w:proofErr w:type="spellStart"/>
      <w:r w:rsidRPr="00C12FA4">
        <w:rPr>
          <w:b w:val="0"/>
          <w:szCs w:val="24"/>
        </w:rPr>
        <w:t>ы</w:t>
      </w:r>
      <w:proofErr w:type="spellEnd"/>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в случае нарушения обязательств указанных в п. 1-5 оферты перечислит </w:t>
      </w:r>
      <w:proofErr w:type="spellStart"/>
      <w:r w:rsidRPr="00414CAF">
        <w:rPr>
          <w:sz w:val="24"/>
          <w:szCs w:val="24"/>
        </w:rPr>
        <w:t>_Организатору</w:t>
      </w:r>
      <w:proofErr w:type="spellEnd"/>
      <w:r w:rsidRPr="00414CAF">
        <w:rPr>
          <w:sz w:val="24"/>
          <w:szCs w:val="24"/>
        </w:rPr>
        <w:t xml:space="preserve">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891C55">
        <w:rPr>
          <w:sz w:val="24"/>
          <w:szCs w:val="24"/>
        </w:rPr>
        <w:fldChar w:fldCharType="begin"/>
      </w:r>
      <w:r w:rsidR="00673C59">
        <w:rPr>
          <w:sz w:val="24"/>
          <w:szCs w:val="24"/>
        </w:rPr>
        <w:instrText xml:space="preserve"> REF _Ref299109207 \r \h </w:instrText>
      </w:r>
      <w:r w:rsidR="00891C55">
        <w:rPr>
          <w:sz w:val="24"/>
          <w:szCs w:val="24"/>
        </w:rPr>
      </w:r>
      <w:r w:rsidR="00891C55">
        <w:rPr>
          <w:sz w:val="24"/>
          <w:szCs w:val="24"/>
        </w:rPr>
        <w:fldChar w:fldCharType="separate"/>
      </w:r>
      <w:r w:rsidR="004E6E84">
        <w:rPr>
          <w:sz w:val="24"/>
          <w:szCs w:val="24"/>
        </w:rPr>
        <w:t>3.3.14.6</w:t>
      </w:r>
      <w:r w:rsidR="00891C55">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91C55">
        <w:rPr>
          <w:sz w:val="24"/>
          <w:szCs w:val="24"/>
        </w:rPr>
        <w:fldChar w:fldCharType="begin"/>
      </w:r>
      <w:r w:rsidR="00673C59">
        <w:rPr>
          <w:sz w:val="24"/>
          <w:szCs w:val="24"/>
        </w:rPr>
        <w:instrText xml:space="preserve"> REF _Ref306008743 \r \h </w:instrText>
      </w:r>
      <w:r w:rsidR="00891C55">
        <w:rPr>
          <w:sz w:val="24"/>
          <w:szCs w:val="24"/>
        </w:rPr>
      </w:r>
      <w:r w:rsidR="00891C55">
        <w:rPr>
          <w:sz w:val="24"/>
          <w:szCs w:val="24"/>
        </w:rPr>
        <w:fldChar w:fldCharType="separate"/>
      </w:r>
      <w:r w:rsidR="004E6E84">
        <w:rPr>
          <w:sz w:val="24"/>
          <w:szCs w:val="24"/>
        </w:rPr>
        <w:t>3.3.4</w:t>
      </w:r>
      <w:r w:rsidR="00891C5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891C55">
        <w:rPr>
          <w:sz w:val="24"/>
          <w:szCs w:val="24"/>
        </w:rPr>
        <w:fldChar w:fldCharType="begin"/>
      </w:r>
      <w:r w:rsidR="00D56F8C">
        <w:rPr>
          <w:sz w:val="24"/>
          <w:szCs w:val="24"/>
        </w:rPr>
        <w:instrText xml:space="preserve"> REF _Ref55279015 \r \h </w:instrText>
      </w:r>
      <w:r w:rsidR="00891C55">
        <w:rPr>
          <w:sz w:val="24"/>
          <w:szCs w:val="24"/>
        </w:rPr>
      </w:r>
      <w:r w:rsidR="00891C55">
        <w:rPr>
          <w:sz w:val="24"/>
          <w:szCs w:val="24"/>
        </w:rPr>
        <w:fldChar w:fldCharType="separate"/>
      </w:r>
      <w:r w:rsidR="004E6E84">
        <w:rPr>
          <w:sz w:val="24"/>
          <w:szCs w:val="24"/>
        </w:rPr>
        <w:t>3.3.1.6</w:t>
      </w:r>
      <w:r w:rsidR="00891C55">
        <w:rPr>
          <w:sz w:val="24"/>
          <w:szCs w:val="24"/>
        </w:rPr>
        <w:fldChar w:fldCharType="end"/>
      </w:r>
      <w:r w:rsidRPr="00492C8B">
        <w:rPr>
          <w:sz w:val="24"/>
          <w:szCs w:val="24"/>
        </w:rPr>
        <w:t xml:space="preserve"> и </w:t>
      </w:r>
      <w:r w:rsidR="00891C55">
        <w:rPr>
          <w:sz w:val="24"/>
          <w:szCs w:val="24"/>
        </w:rPr>
        <w:fldChar w:fldCharType="begin"/>
      </w:r>
      <w:r w:rsidR="00D56F8C">
        <w:rPr>
          <w:sz w:val="24"/>
          <w:szCs w:val="24"/>
        </w:rPr>
        <w:instrText xml:space="preserve"> REF _Ref195087786 \r \h </w:instrText>
      </w:r>
      <w:r w:rsidR="00891C55">
        <w:rPr>
          <w:sz w:val="24"/>
          <w:szCs w:val="24"/>
        </w:rPr>
      </w:r>
      <w:r w:rsidR="00891C55">
        <w:rPr>
          <w:sz w:val="24"/>
          <w:szCs w:val="24"/>
        </w:rPr>
        <w:fldChar w:fldCharType="separate"/>
      </w:r>
      <w:r w:rsidR="004E6E84">
        <w:rPr>
          <w:sz w:val="24"/>
          <w:szCs w:val="24"/>
        </w:rPr>
        <w:t>3.3.1.7</w:t>
      </w:r>
      <w:r w:rsidR="00891C5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proofErr w:type="spellStart"/>
      <w:r>
        <w:rPr>
          <w:szCs w:val="24"/>
        </w:rPr>
        <w:lastRenderedPageBreak/>
        <w:t>Антикоррупционные</w:t>
      </w:r>
      <w:proofErr w:type="spellEnd"/>
      <w:r>
        <w:rPr>
          <w:szCs w:val="24"/>
        </w:rPr>
        <w:t xml:space="preserve">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spellStart"/>
            <w:proofErr w:type="gramStart"/>
            <w:r w:rsidRPr="00843BBD">
              <w:rPr>
                <w:sz w:val="24"/>
                <w:szCs w:val="24"/>
              </w:rPr>
              <w:t>п</w:t>
            </w:r>
            <w:proofErr w:type="spellEnd"/>
            <w:proofErr w:type="gramEnd"/>
            <w:r w:rsidRPr="00843BBD">
              <w:rPr>
                <w:sz w:val="24"/>
                <w:szCs w:val="24"/>
              </w:rPr>
              <w:t>/</w:t>
            </w:r>
            <w:proofErr w:type="spellStart"/>
            <w:r w:rsidRPr="00843BBD">
              <w:rPr>
                <w:sz w:val="24"/>
                <w:szCs w:val="24"/>
              </w:rPr>
              <w:t>п</w:t>
            </w:r>
            <w:proofErr w:type="spellEnd"/>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 xml:space="preserve">Ед. </w:t>
            </w:r>
            <w:proofErr w:type="spellStart"/>
            <w:r w:rsidRPr="00843BBD">
              <w:rPr>
                <w:sz w:val="24"/>
                <w:szCs w:val="24"/>
              </w:rPr>
              <w:t>изм</w:t>
            </w:r>
            <w:proofErr w:type="spellEnd"/>
            <w:r w:rsidRPr="00843BBD">
              <w:rPr>
                <w:sz w:val="24"/>
                <w:szCs w:val="24"/>
              </w:rPr>
              <w:t>.</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proofErr w:type="spellStart"/>
            <w:r w:rsidRPr="00843BBD">
              <w:rPr>
                <w:b/>
                <w:color w:val="000000"/>
                <w:szCs w:val="24"/>
              </w:rPr>
              <w:t>х</w:t>
            </w:r>
            <w:proofErr w:type="spellEnd"/>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proofErr w:type="spellStart"/>
            <w:r w:rsidRPr="00843BBD">
              <w:rPr>
                <w:b/>
                <w:color w:val="000000"/>
                <w:szCs w:val="24"/>
              </w:rPr>
              <w:t>х</w:t>
            </w:r>
            <w:proofErr w:type="spellEnd"/>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proofErr w:type="spellStart"/>
            <w:r w:rsidRPr="00843BBD">
              <w:rPr>
                <w:b/>
                <w:color w:val="000000"/>
                <w:szCs w:val="24"/>
              </w:rPr>
              <w:t>х</w:t>
            </w:r>
            <w:proofErr w:type="spellEnd"/>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91C55">
        <w:rPr>
          <w:bCs w:val="0"/>
          <w:sz w:val="24"/>
          <w:szCs w:val="24"/>
        </w:rPr>
        <w:fldChar w:fldCharType="begin"/>
      </w:r>
      <w:r w:rsidR="007502E0">
        <w:rPr>
          <w:bCs w:val="0"/>
          <w:sz w:val="24"/>
          <w:szCs w:val="24"/>
        </w:rPr>
        <w:instrText xml:space="preserve"> REF _Ref440537086 \r \h </w:instrText>
      </w:r>
      <w:r w:rsidR="00891C55">
        <w:rPr>
          <w:bCs w:val="0"/>
          <w:sz w:val="24"/>
          <w:szCs w:val="24"/>
        </w:rPr>
      </w:r>
      <w:r w:rsidR="00891C55">
        <w:rPr>
          <w:bCs w:val="0"/>
          <w:sz w:val="24"/>
          <w:szCs w:val="24"/>
        </w:rPr>
        <w:fldChar w:fldCharType="separate"/>
      </w:r>
      <w:r w:rsidR="004E6E84">
        <w:rPr>
          <w:bCs w:val="0"/>
          <w:sz w:val="24"/>
          <w:szCs w:val="24"/>
        </w:rPr>
        <w:t>5.3</w:t>
      </w:r>
      <w:r w:rsidR="00891C5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891C55">
        <w:rPr>
          <w:i/>
          <w:color w:val="000000"/>
        </w:rPr>
        <w:fldChar w:fldCharType="begin"/>
      </w:r>
      <w:r>
        <w:rPr>
          <w:i/>
          <w:color w:val="000000"/>
        </w:rPr>
        <w:instrText xml:space="preserve"> REF _Ref440270568 \r \h </w:instrText>
      </w:r>
      <w:r w:rsidR="00891C55">
        <w:rPr>
          <w:i/>
          <w:color w:val="000000"/>
        </w:rPr>
      </w:r>
      <w:r w:rsidR="00891C55">
        <w:rPr>
          <w:i/>
          <w:color w:val="000000"/>
        </w:rPr>
        <w:fldChar w:fldCharType="separate"/>
      </w:r>
      <w:r w:rsidR="004E6E84">
        <w:rPr>
          <w:i/>
          <w:color w:val="000000"/>
        </w:rPr>
        <w:t>4</w:t>
      </w:r>
      <w:r w:rsidR="00891C55">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891C55">
        <w:rPr>
          <w:i/>
          <w:color w:val="000000"/>
        </w:rPr>
        <w:fldChar w:fldCharType="begin"/>
      </w:r>
      <w:r>
        <w:rPr>
          <w:i/>
          <w:color w:val="000000"/>
        </w:rPr>
        <w:instrText xml:space="preserve"> REF _Ref440270568 \r \h </w:instrText>
      </w:r>
      <w:r w:rsidR="00891C55">
        <w:rPr>
          <w:i/>
          <w:color w:val="000000"/>
        </w:rPr>
      </w:r>
      <w:r w:rsidR="00891C55">
        <w:rPr>
          <w:i/>
          <w:color w:val="000000"/>
        </w:rPr>
        <w:fldChar w:fldCharType="separate"/>
      </w:r>
      <w:r w:rsidR="004E6E84">
        <w:rPr>
          <w:i/>
          <w:color w:val="000000"/>
        </w:rPr>
        <w:t>4</w:t>
      </w:r>
      <w:r w:rsidR="00891C55">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91C55">
        <w:rPr>
          <w:bCs w:val="0"/>
          <w:sz w:val="24"/>
          <w:szCs w:val="24"/>
        </w:rPr>
        <w:fldChar w:fldCharType="begin"/>
      </w:r>
      <w:r w:rsidR="0029675A">
        <w:rPr>
          <w:bCs w:val="0"/>
          <w:sz w:val="24"/>
          <w:szCs w:val="24"/>
        </w:rPr>
        <w:instrText xml:space="preserve"> REF _Ref55336310 \r \h </w:instrText>
      </w:r>
      <w:r w:rsidR="00891C55">
        <w:rPr>
          <w:bCs w:val="0"/>
          <w:sz w:val="24"/>
          <w:szCs w:val="24"/>
        </w:rPr>
      </w:r>
      <w:r w:rsidR="00891C55">
        <w:rPr>
          <w:bCs w:val="0"/>
          <w:sz w:val="24"/>
          <w:szCs w:val="24"/>
        </w:rPr>
        <w:fldChar w:fldCharType="separate"/>
      </w:r>
      <w:r w:rsidR="004E6E84">
        <w:rPr>
          <w:bCs w:val="0"/>
          <w:sz w:val="24"/>
          <w:szCs w:val="24"/>
        </w:rPr>
        <w:t>5.1</w:t>
      </w:r>
      <w:r w:rsidR="00891C55">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4E6E84">
          <w:t>4</w:t>
        </w:r>
      </w:fldSimple>
      <w:r w:rsidRPr="00EA3F63">
        <w:rPr>
          <w:sz w:val="24"/>
          <w:szCs w:val="24"/>
        </w:rPr>
        <w:t xml:space="preserve"> с учетом предлагаемых условий Договора (раздел </w:t>
      </w:r>
      <w:fldSimple w:instr=" REF _Ref440272931 \r \h  \* MERGEFORMAT ">
        <w:r w:rsidR="004E6E84">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91C55">
        <w:rPr>
          <w:sz w:val="24"/>
          <w:szCs w:val="24"/>
        </w:rPr>
        <w:fldChar w:fldCharType="begin"/>
      </w:r>
      <w:r w:rsidR="00D56F8C">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891C55">
        <w:rPr>
          <w:sz w:val="24"/>
          <w:szCs w:val="24"/>
        </w:rPr>
        <w:fldChar w:fldCharType="begin"/>
      </w:r>
      <w:r w:rsidR="00D56F8C">
        <w:rPr>
          <w:sz w:val="24"/>
          <w:szCs w:val="24"/>
        </w:rPr>
        <w:instrText xml:space="preserve"> REF _Ref440273986 \r \h </w:instrText>
      </w:r>
      <w:r w:rsidR="00891C55">
        <w:rPr>
          <w:sz w:val="24"/>
          <w:szCs w:val="24"/>
        </w:rPr>
      </w:r>
      <w:r w:rsidR="00891C55">
        <w:rPr>
          <w:sz w:val="24"/>
          <w:szCs w:val="24"/>
        </w:rPr>
        <w:fldChar w:fldCharType="separate"/>
      </w:r>
      <w:r w:rsidR="004E6E84">
        <w:rPr>
          <w:sz w:val="24"/>
          <w:szCs w:val="24"/>
        </w:rPr>
        <w:t>5.2</w:t>
      </w:r>
      <w:r w:rsidR="00891C55">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proofErr w:type="spellStart"/>
            <w:r w:rsidRPr="00843BBD">
              <w:rPr>
                <w:b/>
                <w:color w:val="000000"/>
                <w:szCs w:val="24"/>
              </w:rPr>
              <w:t>х</w:t>
            </w:r>
            <w:proofErr w:type="spellEnd"/>
          </w:p>
        </w:tc>
        <w:tc>
          <w:tcPr>
            <w:tcW w:w="2084" w:type="dxa"/>
          </w:tcPr>
          <w:p w:rsidR="00B8118F" w:rsidRPr="00843BBD" w:rsidRDefault="00B8118F" w:rsidP="00B8118F">
            <w:pPr>
              <w:pStyle w:val="aff1"/>
              <w:jc w:val="center"/>
              <w:rPr>
                <w:b/>
                <w:color w:val="000000"/>
                <w:szCs w:val="24"/>
              </w:rPr>
            </w:pPr>
            <w:proofErr w:type="spellStart"/>
            <w:r w:rsidRPr="00843BBD">
              <w:rPr>
                <w:b/>
                <w:color w:val="000000"/>
                <w:szCs w:val="24"/>
              </w:rPr>
              <w:t>х</w:t>
            </w:r>
            <w:proofErr w:type="spellEnd"/>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91C55">
        <w:rPr>
          <w:sz w:val="24"/>
          <w:szCs w:val="24"/>
        </w:rPr>
        <w:fldChar w:fldCharType="begin"/>
      </w:r>
      <w:r>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91C55">
        <w:rPr>
          <w:sz w:val="24"/>
          <w:szCs w:val="24"/>
        </w:rPr>
        <w:fldChar w:fldCharType="begin"/>
      </w:r>
      <w:r>
        <w:rPr>
          <w:sz w:val="24"/>
          <w:szCs w:val="24"/>
        </w:rPr>
        <w:instrText xml:space="preserve"> REF _Ref440361140 \r \h </w:instrText>
      </w:r>
      <w:r w:rsidR="00891C55">
        <w:rPr>
          <w:sz w:val="24"/>
          <w:szCs w:val="24"/>
        </w:rPr>
      </w:r>
      <w:r w:rsidR="00891C55">
        <w:rPr>
          <w:sz w:val="24"/>
          <w:szCs w:val="24"/>
        </w:rPr>
        <w:fldChar w:fldCharType="separate"/>
      </w:r>
      <w:r w:rsidR="004E6E84">
        <w:rPr>
          <w:sz w:val="24"/>
          <w:szCs w:val="24"/>
        </w:rPr>
        <w:t>5.4</w:t>
      </w:r>
      <w:r w:rsidR="00891C55">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891C55">
              <w:fldChar w:fldCharType="begin"/>
            </w:r>
            <w:r w:rsidR="003C1FE1">
              <w:instrText xml:space="preserve"> REF _Ref440272931 \r \h </w:instrText>
            </w:r>
            <w:r w:rsidR="00891C55">
              <w:fldChar w:fldCharType="separate"/>
            </w:r>
            <w:r w:rsidR="004E6E84">
              <w:t>2</w:t>
            </w:r>
            <w:r w:rsidR="00891C5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891C55">
              <w:fldChar w:fldCharType="begin"/>
            </w:r>
            <w:r w:rsidR="003C1FE1">
              <w:instrText xml:space="preserve"> REF _Ref440272931 \r \h </w:instrText>
            </w:r>
            <w:r w:rsidR="00891C55">
              <w:fldChar w:fldCharType="separate"/>
            </w:r>
            <w:r w:rsidR="004E6E84">
              <w:t>2</w:t>
            </w:r>
            <w:r w:rsidR="00891C5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91C55">
        <w:rPr>
          <w:sz w:val="24"/>
          <w:szCs w:val="24"/>
        </w:rPr>
        <w:fldChar w:fldCharType="begin"/>
      </w:r>
      <w:r>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91C55">
        <w:rPr>
          <w:sz w:val="24"/>
          <w:szCs w:val="24"/>
        </w:rPr>
        <w:fldChar w:fldCharType="begin"/>
      </w:r>
      <w:r w:rsidR="00D56F8C">
        <w:rPr>
          <w:sz w:val="24"/>
          <w:szCs w:val="24"/>
        </w:rPr>
        <w:instrText xml:space="preserve"> REF _Ref440274025 \r \h </w:instrText>
      </w:r>
      <w:r w:rsidR="00891C55">
        <w:rPr>
          <w:sz w:val="24"/>
          <w:szCs w:val="24"/>
        </w:rPr>
      </w:r>
      <w:r w:rsidR="00891C55">
        <w:rPr>
          <w:sz w:val="24"/>
          <w:szCs w:val="24"/>
        </w:rPr>
        <w:fldChar w:fldCharType="separate"/>
      </w:r>
      <w:r w:rsidR="004E6E84">
        <w:rPr>
          <w:sz w:val="24"/>
          <w:szCs w:val="24"/>
        </w:rPr>
        <w:t>2</w:t>
      </w:r>
      <w:r w:rsidR="00891C5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891C55">
        <w:rPr>
          <w:sz w:val="24"/>
          <w:szCs w:val="24"/>
        </w:rPr>
        <w:fldChar w:fldCharType="begin"/>
      </w:r>
      <w:r w:rsidR="00D56F8C">
        <w:rPr>
          <w:sz w:val="24"/>
          <w:szCs w:val="24"/>
        </w:rPr>
        <w:instrText xml:space="preserve"> REF _Ref294695546 \r \h </w:instrText>
      </w:r>
      <w:r w:rsidR="00891C55">
        <w:rPr>
          <w:sz w:val="24"/>
          <w:szCs w:val="24"/>
        </w:rPr>
      </w:r>
      <w:r w:rsidR="00891C55">
        <w:rPr>
          <w:sz w:val="24"/>
          <w:szCs w:val="24"/>
        </w:rPr>
        <w:fldChar w:fldCharType="separate"/>
      </w:r>
      <w:r w:rsidR="004E6E84">
        <w:rPr>
          <w:sz w:val="24"/>
          <w:szCs w:val="24"/>
        </w:rPr>
        <w:t xml:space="preserve"> 1.2.6 </w:t>
      </w:r>
      <w:r w:rsidR="00891C5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7" w:name="_Toc439170689"/>
      <w:bookmarkStart w:id="878" w:name="_Toc439172791"/>
      <w:bookmarkStart w:id="879" w:name="_Toc439173235"/>
      <w:bookmarkStart w:id="880" w:name="_Toc439238231"/>
      <w:bookmarkStart w:id="881" w:name="_Toc439252779"/>
      <w:bookmarkStart w:id="882" w:name="_Ref440272147"/>
      <w:bookmarkStart w:id="883" w:name="_Toc440361390"/>
      <w:bookmarkStart w:id="884" w:name="_Toc441131120"/>
      <w:r w:rsidRPr="00D73790">
        <w:rPr>
          <w:b w:val="0"/>
          <w:szCs w:val="24"/>
        </w:rPr>
        <w:lastRenderedPageBreak/>
        <w:t xml:space="preserve">Форма </w:t>
      </w:r>
      <w:bookmarkEnd w:id="877"/>
      <w:bookmarkEnd w:id="878"/>
      <w:bookmarkEnd w:id="879"/>
      <w:bookmarkEnd w:id="880"/>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1"/>
      <w:bookmarkEnd w:id="882"/>
      <w:bookmarkEnd w:id="883"/>
      <w:bookmarkEnd w:id="884"/>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spellStart"/>
            <w:proofErr w:type="gramStart"/>
            <w:r w:rsidRPr="00DB6009">
              <w:rPr>
                <w:rFonts w:eastAsia="Calibri"/>
                <w:b/>
                <w:sz w:val="20"/>
                <w:szCs w:val="20"/>
              </w:rPr>
              <w:t>п</w:t>
            </w:r>
            <w:proofErr w:type="spellEnd"/>
            <w:proofErr w:type="gramEnd"/>
            <w:r w:rsidRPr="00DB6009">
              <w:rPr>
                <w:rFonts w:eastAsia="Calibri"/>
                <w:b/>
                <w:sz w:val="20"/>
                <w:szCs w:val="20"/>
              </w:rPr>
              <w:t>/</w:t>
            </w:r>
            <w:proofErr w:type="spellStart"/>
            <w:r w:rsidRPr="00DB6009">
              <w:rPr>
                <w:rFonts w:eastAsia="Calibri"/>
                <w:b/>
                <w:sz w:val="20"/>
                <w:szCs w:val="20"/>
              </w:rPr>
              <w:t>п</w:t>
            </w:r>
            <w:proofErr w:type="spellEnd"/>
          </w:p>
        </w:tc>
        <w:tc>
          <w:tcPr>
            <w:tcW w:w="4554"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r w:rsidRPr="00DB6009">
              <w:rPr>
                <w:rFonts w:eastAsia="Calibri"/>
              </w:rPr>
              <w:t>3</w:t>
            </w:r>
          </w:p>
        </w:tc>
      </w:tr>
      <w:tr w:rsidR="00711000" w:rsidRPr="00DB6009" w:rsidTr="00B13695">
        <w:tc>
          <w:tcPr>
            <w:tcW w:w="612"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711000"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711000" w:rsidRDefault="00711000" w:rsidP="00B13695">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711000" w:rsidRPr="00DB6009" w:rsidRDefault="00711000" w:rsidP="00B13695">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 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bottom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711000" w:rsidRPr="00475F4C" w:rsidRDefault="00711000" w:rsidP="00B13695">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711000" w:rsidRPr="00DB6009" w:rsidRDefault="00711000" w:rsidP="00B13695">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711000" w:rsidRPr="00DB6009" w:rsidRDefault="00711000" w:rsidP="00B13695">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 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vMerge/>
            <w:tcBorders>
              <w:left w:val="single" w:sz="4" w:space="0" w:color="auto"/>
              <w:bottom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Pr="00DB6009" w:rsidRDefault="00711000" w:rsidP="00B13695">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B13695">
            <w:pPr>
              <w:autoSpaceDE w:val="0"/>
              <w:autoSpaceDN w:val="0"/>
              <w:adjustRightInd w:val="0"/>
              <w:spacing w:line="240" w:lineRule="auto"/>
              <w:outlineLvl w:val="0"/>
              <w:rPr>
                <w:rFonts w:eastAsia="Calibri"/>
              </w:rPr>
            </w:pPr>
          </w:p>
          <w:p w:rsidR="00711000" w:rsidRDefault="00711000" w:rsidP="00B13695">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B13695">
            <w:pPr>
              <w:autoSpaceDE w:val="0"/>
              <w:autoSpaceDN w:val="0"/>
              <w:adjustRightInd w:val="0"/>
              <w:spacing w:line="240" w:lineRule="auto"/>
              <w:outlineLvl w:val="0"/>
              <w:rPr>
                <w:rFonts w:eastAsia="Calibri"/>
              </w:rPr>
            </w:pPr>
          </w:p>
        </w:tc>
      </w:tr>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711000" w:rsidRPr="00B4088F" w:rsidRDefault="00711000" w:rsidP="00B13695">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711000" w:rsidRPr="00B4088F" w:rsidRDefault="00711000" w:rsidP="00B13695">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p>
        </w:tc>
      </w:tr>
      <w:tr w:rsidR="00711000" w:rsidRPr="00DB6009" w:rsidTr="00B13695">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711000" w:rsidRPr="00DB6009" w:rsidRDefault="00711000" w:rsidP="00B13695">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711000" w:rsidRPr="00DB6009" w:rsidRDefault="00711000" w:rsidP="00B13695">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711000" w:rsidRPr="00DB6009" w:rsidRDefault="00711000" w:rsidP="00B13695">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5" w:name="_Toc439170690"/>
      <w:bookmarkStart w:id="886" w:name="_Toc439172792"/>
      <w:bookmarkStart w:id="887" w:name="_Toc439173236"/>
      <w:bookmarkStart w:id="888" w:name="_Toc439238232"/>
    </w:p>
    <w:bookmarkEnd w:id="885"/>
    <w:bookmarkEnd w:id="886"/>
    <w:bookmarkEnd w:id="887"/>
    <w:bookmarkEnd w:id="88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9" w:name="_Toc125426243"/>
      <w:bookmarkStart w:id="890" w:name="_Toc396984070"/>
      <w:bookmarkStart w:id="891" w:name="_Toc423423673"/>
      <w:r>
        <w:br w:type="page"/>
      </w:r>
    </w:p>
    <w:p w:rsidR="004F4D80" w:rsidRPr="007417E6" w:rsidRDefault="004F4D80" w:rsidP="004F4D80">
      <w:pPr>
        <w:pStyle w:val="3"/>
        <w:rPr>
          <w:sz w:val="22"/>
        </w:rPr>
      </w:pPr>
      <w:bookmarkStart w:id="892" w:name="_Toc439170691"/>
      <w:bookmarkStart w:id="893" w:name="_Toc439172793"/>
      <w:bookmarkStart w:id="894" w:name="_Toc439173237"/>
      <w:bookmarkStart w:id="895" w:name="_Toc439238233"/>
      <w:bookmarkStart w:id="896" w:name="_Toc439252780"/>
      <w:bookmarkStart w:id="897" w:name="_Toc439323754"/>
      <w:bookmarkStart w:id="898" w:name="_Toc440361391"/>
      <w:bookmarkStart w:id="899" w:name="_Toc440376146"/>
      <w:bookmarkStart w:id="900" w:name="_Toc440376273"/>
      <w:bookmarkStart w:id="901" w:name="_Toc440382531"/>
      <w:bookmarkStart w:id="902" w:name="_Toc440447201"/>
      <w:bookmarkStart w:id="903" w:name="_Toc440632362"/>
      <w:bookmarkStart w:id="904" w:name="_Toc440875134"/>
      <w:bookmarkStart w:id="905" w:name="_Toc441131121"/>
      <w:r>
        <w:rPr>
          <w:szCs w:val="24"/>
        </w:rPr>
        <w:lastRenderedPageBreak/>
        <w:t>Инструкции по заполнению</w:t>
      </w:r>
      <w:bookmarkEnd w:id="889"/>
      <w:r>
        <w:rPr>
          <w:szCs w:val="24"/>
        </w:rPr>
        <w:t xml:space="preserve"> Анкеты </w:t>
      </w:r>
      <w:r w:rsidR="00C236C0">
        <w:rPr>
          <w:szCs w:val="24"/>
        </w:rPr>
        <w:t>Участник</w:t>
      </w:r>
      <w:r>
        <w:rPr>
          <w:szCs w:val="24"/>
        </w:rPr>
        <w:t>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91C55">
        <w:rPr>
          <w:sz w:val="24"/>
          <w:szCs w:val="24"/>
        </w:rPr>
        <w:fldChar w:fldCharType="begin"/>
      </w:r>
      <w:r w:rsidR="00D56F8C">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6" w:name="_Ref55336378"/>
      <w:bookmarkStart w:id="907" w:name="_Toc57314676"/>
      <w:bookmarkStart w:id="908" w:name="_Toc69728990"/>
      <w:bookmarkStart w:id="909" w:name="_Toc98253942"/>
      <w:bookmarkStart w:id="910" w:name="_Toc165173868"/>
      <w:bookmarkStart w:id="911" w:name="_Toc423423674"/>
      <w:bookmarkStart w:id="912" w:name="_Toc44113112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6"/>
      <w:bookmarkEnd w:id="907"/>
      <w:bookmarkEnd w:id="908"/>
      <w:bookmarkEnd w:id="909"/>
      <w:bookmarkEnd w:id="910"/>
      <w:bookmarkEnd w:id="911"/>
      <w:bookmarkEnd w:id="912"/>
    </w:p>
    <w:p w:rsidR="004F4D80" w:rsidRPr="00D904EF" w:rsidRDefault="004F4D80" w:rsidP="004F4D80">
      <w:pPr>
        <w:pStyle w:val="3"/>
        <w:rPr>
          <w:szCs w:val="24"/>
        </w:rPr>
      </w:pPr>
      <w:bookmarkStart w:id="913" w:name="_Toc98253943"/>
      <w:bookmarkStart w:id="914" w:name="_Toc157248195"/>
      <w:bookmarkStart w:id="915" w:name="_Toc157496564"/>
      <w:bookmarkStart w:id="916" w:name="_Toc158206103"/>
      <w:bookmarkStart w:id="917" w:name="_Toc164057788"/>
      <w:bookmarkStart w:id="918" w:name="_Toc164137138"/>
      <w:bookmarkStart w:id="919" w:name="_Toc164161298"/>
      <w:bookmarkStart w:id="920" w:name="_Toc165173869"/>
      <w:bookmarkStart w:id="921" w:name="_Toc439170693"/>
      <w:bookmarkStart w:id="922" w:name="_Toc439172795"/>
      <w:bookmarkStart w:id="923" w:name="_Toc439173239"/>
      <w:bookmarkStart w:id="924" w:name="_Toc439238235"/>
      <w:bookmarkStart w:id="925" w:name="_Toc439252782"/>
      <w:bookmarkStart w:id="926" w:name="_Toc439323756"/>
      <w:bookmarkStart w:id="927" w:name="_Toc440361393"/>
      <w:bookmarkStart w:id="928" w:name="_Toc440376275"/>
      <w:bookmarkStart w:id="929" w:name="_Toc440382533"/>
      <w:bookmarkStart w:id="930" w:name="_Toc440447203"/>
      <w:bookmarkStart w:id="931" w:name="_Toc440632364"/>
      <w:bookmarkStart w:id="932" w:name="_Toc440875136"/>
      <w:bookmarkStart w:id="933" w:name="_Toc441131123"/>
      <w:r w:rsidRPr="00D904EF">
        <w:rPr>
          <w:szCs w:val="24"/>
        </w:rPr>
        <w:t>Форма Справки о перечне и годовых объемах выполнения аналогичных договоров</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4" w:name="_Toc98253944"/>
      <w:bookmarkStart w:id="935" w:name="_Toc157248196"/>
      <w:bookmarkStart w:id="936" w:name="_Toc157496565"/>
      <w:bookmarkStart w:id="937" w:name="_Toc158206104"/>
      <w:bookmarkStart w:id="938" w:name="_Toc164057789"/>
      <w:bookmarkStart w:id="939" w:name="_Toc164137139"/>
      <w:bookmarkStart w:id="940" w:name="_Toc164161299"/>
      <w:bookmarkStart w:id="941" w:name="_Toc165173870"/>
      <w:r>
        <w:rPr>
          <w:szCs w:val="24"/>
        </w:rPr>
        <w:br w:type="page"/>
      </w:r>
    </w:p>
    <w:p w:rsidR="004F4D80" w:rsidRPr="00D904EF" w:rsidRDefault="004F4D80" w:rsidP="004F4D80">
      <w:pPr>
        <w:pStyle w:val="3"/>
        <w:rPr>
          <w:szCs w:val="24"/>
        </w:rPr>
      </w:pPr>
      <w:bookmarkStart w:id="942" w:name="_Toc439170694"/>
      <w:bookmarkStart w:id="943" w:name="_Toc439172796"/>
      <w:bookmarkStart w:id="944" w:name="_Toc439173240"/>
      <w:bookmarkStart w:id="945" w:name="_Toc439238236"/>
      <w:bookmarkStart w:id="946" w:name="_Toc439252783"/>
      <w:bookmarkStart w:id="947" w:name="_Toc439323757"/>
      <w:bookmarkStart w:id="948" w:name="_Toc440361394"/>
      <w:bookmarkStart w:id="949" w:name="_Toc440376276"/>
      <w:bookmarkStart w:id="950" w:name="_Toc440382534"/>
      <w:bookmarkStart w:id="951" w:name="_Toc440447204"/>
      <w:bookmarkStart w:id="952" w:name="_Toc440632365"/>
      <w:bookmarkStart w:id="953" w:name="_Toc440875137"/>
      <w:bookmarkStart w:id="954" w:name="_Toc441131124"/>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91C55">
        <w:rPr>
          <w:sz w:val="24"/>
          <w:szCs w:val="24"/>
        </w:rPr>
        <w:fldChar w:fldCharType="begin"/>
      </w:r>
      <w:r w:rsidR="00D90031">
        <w:rPr>
          <w:sz w:val="24"/>
          <w:szCs w:val="24"/>
        </w:rPr>
        <w:instrText xml:space="preserve"> REF _Ref440274159 \r \h </w:instrText>
      </w:r>
      <w:r w:rsidR="00891C55">
        <w:rPr>
          <w:sz w:val="24"/>
          <w:szCs w:val="24"/>
        </w:rPr>
      </w:r>
      <w:r w:rsidR="00891C55">
        <w:rPr>
          <w:sz w:val="24"/>
          <w:szCs w:val="24"/>
        </w:rPr>
        <w:fldChar w:fldCharType="separate"/>
      </w:r>
      <w:r w:rsidR="004E6E84">
        <w:rPr>
          <w:sz w:val="24"/>
          <w:szCs w:val="24"/>
        </w:rPr>
        <w:t>4</w:t>
      </w:r>
      <w:r w:rsidR="00891C5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5" w:name="_Ref55336389"/>
      <w:bookmarkStart w:id="956" w:name="_Toc57314677"/>
      <w:bookmarkStart w:id="957" w:name="_Toc69728991"/>
      <w:bookmarkStart w:id="958" w:name="_Toc98253945"/>
      <w:bookmarkStart w:id="959" w:name="_Toc165173871"/>
      <w:bookmarkStart w:id="960" w:name="_Toc423423675"/>
      <w:bookmarkStart w:id="961" w:name="_Toc441131125"/>
      <w:r w:rsidRPr="00F647F7">
        <w:lastRenderedPageBreak/>
        <w:t xml:space="preserve">Справка о материально-технических ресурсах (форма </w:t>
      </w:r>
      <w:r w:rsidR="00B8118F">
        <w:t>9</w:t>
      </w:r>
      <w:r w:rsidRPr="00F647F7">
        <w:t>)</w:t>
      </w:r>
      <w:bookmarkEnd w:id="955"/>
      <w:bookmarkEnd w:id="956"/>
      <w:bookmarkEnd w:id="957"/>
      <w:bookmarkEnd w:id="958"/>
      <w:bookmarkEnd w:id="959"/>
      <w:bookmarkEnd w:id="960"/>
      <w:bookmarkEnd w:id="961"/>
    </w:p>
    <w:p w:rsidR="004F4D80" w:rsidRPr="00D904EF" w:rsidRDefault="004F4D80" w:rsidP="004F4D80">
      <w:pPr>
        <w:pStyle w:val="3"/>
        <w:rPr>
          <w:szCs w:val="24"/>
        </w:rPr>
      </w:pPr>
      <w:bookmarkStart w:id="962" w:name="_Toc98253946"/>
      <w:bookmarkStart w:id="963" w:name="_Toc157248198"/>
      <w:bookmarkStart w:id="964" w:name="_Toc157496567"/>
      <w:bookmarkStart w:id="965" w:name="_Toc158206106"/>
      <w:bookmarkStart w:id="966" w:name="_Toc164057791"/>
      <w:bookmarkStart w:id="967" w:name="_Toc164137141"/>
      <w:bookmarkStart w:id="968" w:name="_Toc164161301"/>
      <w:bookmarkStart w:id="969" w:name="_Toc165173872"/>
      <w:bookmarkStart w:id="970" w:name="_Toc439170696"/>
      <w:bookmarkStart w:id="971" w:name="_Toc439172798"/>
      <w:bookmarkStart w:id="972" w:name="_Toc439173242"/>
      <w:bookmarkStart w:id="973" w:name="_Toc439238238"/>
      <w:bookmarkStart w:id="974" w:name="_Toc439252785"/>
      <w:bookmarkStart w:id="975" w:name="_Toc439323759"/>
      <w:bookmarkStart w:id="976" w:name="_Toc440361396"/>
      <w:bookmarkStart w:id="977" w:name="_Toc440376278"/>
      <w:bookmarkStart w:id="978" w:name="_Toc440382536"/>
      <w:bookmarkStart w:id="979" w:name="_Toc440447206"/>
      <w:bookmarkStart w:id="980" w:name="_Toc440632367"/>
      <w:bookmarkStart w:id="981" w:name="_Toc440875139"/>
      <w:bookmarkStart w:id="982" w:name="_Toc441131126"/>
      <w:r w:rsidRPr="00D904EF">
        <w:rPr>
          <w:szCs w:val="24"/>
        </w:rPr>
        <w:t>Форма Справки о материально-технических ресурсах</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3" w:name="_Toc98253947"/>
      <w:bookmarkStart w:id="984" w:name="_Toc157248199"/>
      <w:bookmarkStart w:id="985" w:name="_Toc157496568"/>
      <w:bookmarkStart w:id="986" w:name="_Toc158206107"/>
      <w:bookmarkStart w:id="987" w:name="_Toc164057792"/>
      <w:bookmarkStart w:id="988" w:name="_Toc164137142"/>
      <w:bookmarkStart w:id="989" w:name="_Toc164161302"/>
      <w:bookmarkStart w:id="990"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1" w:name="_Toc439170697"/>
      <w:bookmarkStart w:id="992" w:name="_Toc439172799"/>
      <w:bookmarkStart w:id="993" w:name="_Toc439173243"/>
      <w:bookmarkStart w:id="994" w:name="_Toc439238239"/>
      <w:bookmarkStart w:id="995" w:name="_Toc439252786"/>
      <w:bookmarkStart w:id="996" w:name="_Toc439323760"/>
      <w:bookmarkStart w:id="997" w:name="_Toc440361397"/>
      <w:bookmarkStart w:id="998" w:name="_Toc440376279"/>
      <w:bookmarkStart w:id="999" w:name="_Toc440382537"/>
      <w:bookmarkStart w:id="1000" w:name="_Toc440447207"/>
      <w:bookmarkStart w:id="1001" w:name="_Toc440632368"/>
      <w:bookmarkStart w:id="1002" w:name="_Toc440875140"/>
      <w:bookmarkStart w:id="1003" w:name="_Toc441131127"/>
      <w:r w:rsidRPr="00D904EF">
        <w:rPr>
          <w:szCs w:val="24"/>
        </w:rPr>
        <w:lastRenderedPageBreak/>
        <w:t>Инструкции по заполнению</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w:t>
      </w:r>
      <w:proofErr w:type="gramStart"/>
      <w:r w:rsidRPr="00F11A50">
        <w:rPr>
          <w:sz w:val="24"/>
          <w:szCs w:val="24"/>
        </w:rPr>
        <w:t>считает ключевыми и планирует</w:t>
      </w:r>
      <w:proofErr w:type="gramEnd"/>
      <w:r w:rsidRPr="00F11A50">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4" w:name="_Ref55336398"/>
      <w:bookmarkStart w:id="1005" w:name="_Toc57314678"/>
      <w:bookmarkStart w:id="1006" w:name="_Toc69728992"/>
      <w:bookmarkStart w:id="1007" w:name="_Toc98253948"/>
      <w:bookmarkStart w:id="1008" w:name="_Toc165173874"/>
      <w:bookmarkStart w:id="1009" w:name="_Toc423423676"/>
      <w:bookmarkStart w:id="1010" w:name="_Toc441131128"/>
      <w:r w:rsidRPr="00F647F7">
        <w:lastRenderedPageBreak/>
        <w:t xml:space="preserve">Справка о кадровых ресурсах (форма </w:t>
      </w:r>
      <w:r w:rsidR="00B8118F">
        <w:t>10</w:t>
      </w:r>
      <w:r w:rsidRPr="00F647F7">
        <w:t>)</w:t>
      </w:r>
      <w:bookmarkEnd w:id="1004"/>
      <w:bookmarkEnd w:id="1005"/>
      <w:bookmarkEnd w:id="1006"/>
      <w:bookmarkEnd w:id="1007"/>
      <w:bookmarkEnd w:id="1008"/>
      <w:bookmarkEnd w:id="1009"/>
      <w:bookmarkEnd w:id="1010"/>
    </w:p>
    <w:p w:rsidR="004F4D80" w:rsidRPr="00D904EF" w:rsidRDefault="004F4D80" w:rsidP="004F4D80">
      <w:pPr>
        <w:pStyle w:val="3"/>
        <w:rPr>
          <w:szCs w:val="24"/>
        </w:rPr>
      </w:pPr>
      <w:bookmarkStart w:id="1011" w:name="_Toc98253949"/>
      <w:bookmarkStart w:id="1012" w:name="_Toc157248201"/>
      <w:bookmarkStart w:id="1013" w:name="_Toc157496570"/>
      <w:bookmarkStart w:id="1014" w:name="_Toc158206109"/>
      <w:bookmarkStart w:id="1015" w:name="_Toc164057794"/>
      <w:bookmarkStart w:id="1016" w:name="_Toc164137144"/>
      <w:bookmarkStart w:id="1017" w:name="_Toc164161304"/>
      <w:bookmarkStart w:id="1018" w:name="_Toc165173875"/>
      <w:bookmarkStart w:id="1019" w:name="_Toc439170699"/>
      <w:bookmarkStart w:id="1020" w:name="_Toc439172801"/>
      <w:bookmarkStart w:id="1021" w:name="_Toc439173245"/>
      <w:bookmarkStart w:id="1022" w:name="_Toc439238241"/>
      <w:bookmarkStart w:id="1023" w:name="_Toc439252788"/>
      <w:bookmarkStart w:id="1024" w:name="_Toc439323762"/>
      <w:bookmarkStart w:id="1025" w:name="_Toc440361399"/>
      <w:bookmarkStart w:id="1026" w:name="_Toc440376281"/>
      <w:bookmarkStart w:id="1027" w:name="_Toc440382539"/>
      <w:bookmarkStart w:id="1028" w:name="_Toc440447209"/>
      <w:bookmarkStart w:id="1029" w:name="_Toc440632370"/>
      <w:bookmarkStart w:id="1030" w:name="_Toc440875142"/>
      <w:bookmarkStart w:id="1031" w:name="_Toc441131129"/>
      <w:r w:rsidRPr="00D904EF">
        <w:rPr>
          <w:szCs w:val="24"/>
        </w:rPr>
        <w:t>Форма Справки о кадровых ресурсах</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2" w:name="_Toc98253950"/>
      <w:bookmarkStart w:id="1033" w:name="_Toc157248202"/>
      <w:bookmarkStart w:id="1034" w:name="_Toc157496571"/>
      <w:bookmarkStart w:id="1035" w:name="_Toc158206110"/>
      <w:bookmarkStart w:id="1036" w:name="_Toc164057795"/>
      <w:bookmarkStart w:id="1037" w:name="_Toc164137145"/>
      <w:bookmarkStart w:id="1038" w:name="_Toc164161305"/>
      <w:bookmarkStart w:id="1039" w:name="_Toc165173876"/>
      <w:r>
        <w:rPr>
          <w:b/>
          <w:szCs w:val="24"/>
        </w:rPr>
        <w:br w:type="page"/>
      </w:r>
    </w:p>
    <w:p w:rsidR="004F4D80" w:rsidRPr="00D904EF" w:rsidRDefault="004F4D80" w:rsidP="004F4D80">
      <w:pPr>
        <w:pStyle w:val="3"/>
        <w:rPr>
          <w:szCs w:val="24"/>
        </w:rPr>
      </w:pPr>
      <w:bookmarkStart w:id="1040" w:name="_Toc439170700"/>
      <w:bookmarkStart w:id="1041" w:name="_Toc439172802"/>
      <w:bookmarkStart w:id="1042" w:name="_Toc439173246"/>
      <w:bookmarkStart w:id="1043" w:name="_Toc439238242"/>
      <w:bookmarkStart w:id="1044" w:name="_Toc439252789"/>
      <w:bookmarkStart w:id="1045" w:name="_Toc439323763"/>
      <w:bookmarkStart w:id="1046" w:name="_Toc440361400"/>
      <w:bookmarkStart w:id="1047" w:name="_Toc440376282"/>
      <w:bookmarkStart w:id="1048" w:name="_Toc440382540"/>
      <w:bookmarkStart w:id="1049" w:name="_Toc440447210"/>
      <w:bookmarkStart w:id="1050" w:name="_Toc440632371"/>
      <w:bookmarkStart w:id="1051" w:name="_Toc440875143"/>
      <w:bookmarkStart w:id="1052" w:name="_Toc441131130"/>
      <w:r w:rsidRPr="00D904EF">
        <w:rPr>
          <w:szCs w:val="24"/>
        </w:rPr>
        <w:lastRenderedPageBreak/>
        <w:t>Инструкции по заполнению</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w:t>
      </w:r>
      <w:proofErr w:type="spellStart"/>
      <w:r w:rsidRPr="00F11A50">
        <w:rPr>
          <w:sz w:val="24"/>
          <w:szCs w:val="24"/>
        </w:rPr>
        <w:t>х</w:t>
      </w:r>
      <w:proofErr w:type="spellEnd"/>
      <w:r w:rsidRPr="00F11A50">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3" w:name="_Toc165173881"/>
      <w:bookmarkStart w:id="1054" w:name="_Ref194749267"/>
      <w:bookmarkStart w:id="1055" w:name="_Toc423423677"/>
      <w:bookmarkStart w:id="1056" w:name="_Ref440271993"/>
      <w:bookmarkStart w:id="1057" w:name="_Ref440274659"/>
      <w:bookmarkStart w:id="1058" w:name="_Toc441131131"/>
      <w:bookmarkStart w:id="1059" w:name="_Ref90381523"/>
      <w:bookmarkStart w:id="1060" w:name="_Toc90385124"/>
      <w:bookmarkStart w:id="1061" w:name="_Ref96861029"/>
      <w:bookmarkStart w:id="1062" w:name="_Toc97651410"/>
      <w:bookmarkStart w:id="106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3"/>
      <w:bookmarkEnd w:id="1054"/>
      <w:bookmarkEnd w:id="1055"/>
      <w:bookmarkEnd w:id="1056"/>
      <w:bookmarkEnd w:id="1057"/>
      <w:bookmarkEnd w:id="1058"/>
    </w:p>
    <w:p w:rsidR="004F4D80" w:rsidRPr="00D904EF" w:rsidRDefault="004F4D80" w:rsidP="004F4D80">
      <w:pPr>
        <w:pStyle w:val="3"/>
        <w:rPr>
          <w:szCs w:val="24"/>
        </w:rPr>
      </w:pPr>
      <w:bookmarkStart w:id="1064" w:name="_Toc97651411"/>
      <w:bookmarkStart w:id="1065" w:name="_Toc98253956"/>
      <w:bookmarkStart w:id="1066" w:name="_Toc157248208"/>
      <w:bookmarkStart w:id="1067" w:name="_Toc157496577"/>
      <w:bookmarkStart w:id="1068" w:name="_Toc158206116"/>
      <w:bookmarkStart w:id="1069" w:name="_Toc164057801"/>
      <w:bookmarkStart w:id="1070" w:name="_Toc164137151"/>
      <w:bookmarkStart w:id="1071" w:name="_Toc164161311"/>
      <w:bookmarkStart w:id="1072" w:name="_Toc165173882"/>
      <w:bookmarkStart w:id="1073" w:name="_Toc439170702"/>
      <w:bookmarkStart w:id="1074" w:name="_Toc439172804"/>
      <w:bookmarkStart w:id="1075" w:name="_Toc439173248"/>
      <w:bookmarkStart w:id="1076" w:name="_Toc439238244"/>
      <w:bookmarkStart w:id="1077" w:name="_Toc439252791"/>
      <w:bookmarkStart w:id="1078" w:name="_Toc439323765"/>
      <w:bookmarkStart w:id="1079" w:name="_Toc440361402"/>
      <w:bookmarkStart w:id="1080" w:name="_Toc440376284"/>
      <w:bookmarkStart w:id="1081" w:name="_Toc440382542"/>
      <w:bookmarkStart w:id="1082" w:name="_Toc440447212"/>
      <w:bookmarkStart w:id="1083" w:name="_Toc440632373"/>
      <w:bookmarkStart w:id="1084" w:name="_Toc440875145"/>
      <w:bookmarkStart w:id="1085"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6" w:name="_Toc97651412"/>
      <w:bookmarkStart w:id="1087" w:name="_Toc98253957"/>
      <w:bookmarkStart w:id="1088" w:name="_Toc157248209"/>
      <w:bookmarkStart w:id="1089" w:name="_Toc157496578"/>
      <w:bookmarkStart w:id="1090" w:name="_Toc158206117"/>
      <w:bookmarkStart w:id="1091" w:name="_Toc164057802"/>
      <w:bookmarkStart w:id="1092" w:name="_Toc164137152"/>
      <w:bookmarkStart w:id="1093" w:name="_Toc164161312"/>
      <w:bookmarkStart w:id="1094" w:name="_Toc165173883"/>
      <w:r>
        <w:rPr>
          <w:b/>
          <w:szCs w:val="24"/>
        </w:rPr>
        <w:br w:type="page"/>
      </w:r>
    </w:p>
    <w:p w:rsidR="004F4D80" w:rsidRPr="00D904EF" w:rsidRDefault="004F4D80" w:rsidP="004F4D80">
      <w:pPr>
        <w:pStyle w:val="3"/>
        <w:rPr>
          <w:szCs w:val="24"/>
        </w:rPr>
      </w:pPr>
      <w:bookmarkStart w:id="1095" w:name="_Toc439170703"/>
      <w:bookmarkStart w:id="1096" w:name="_Toc439172805"/>
      <w:bookmarkStart w:id="1097" w:name="_Toc439173249"/>
      <w:bookmarkStart w:id="1098" w:name="_Toc439238245"/>
      <w:bookmarkStart w:id="1099" w:name="_Toc439252792"/>
      <w:bookmarkStart w:id="1100" w:name="_Toc439323766"/>
      <w:bookmarkStart w:id="1101" w:name="_Toc440361403"/>
      <w:bookmarkStart w:id="1102" w:name="_Toc440376285"/>
      <w:bookmarkStart w:id="1103" w:name="_Toc440382543"/>
      <w:bookmarkStart w:id="1104" w:name="_Toc440447213"/>
      <w:bookmarkStart w:id="1105" w:name="_Toc440632374"/>
      <w:bookmarkStart w:id="1106" w:name="_Toc440875146"/>
      <w:bookmarkStart w:id="1107" w:name="_Toc441131133"/>
      <w:r w:rsidRPr="00D904EF">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9"/>
    <w:bookmarkEnd w:id="1060"/>
    <w:bookmarkEnd w:id="1061"/>
    <w:bookmarkEnd w:id="1062"/>
    <w:bookmarkEnd w:id="106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08"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9" w:name="_Toc423423680"/>
      <w:bookmarkStart w:id="1110" w:name="_Ref440272035"/>
      <w:bookmarkStart w:id="1111" w:name="_Ref440274733"/>
      <w:bookmarkStart w:id="1112" w:name="_Toc441131134"/>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8"/>
      <w:bookmarkEnd w:id="1109"/>
      <w:bookmarkEnd w:id="1110"/>
      <w:bookmarkEnd w:id="1111"/>
      <w:bookmarkEnd w:id="1112"/>
    </w:p>
    <w:p w:rsidR="004F4D80" w:rsidRPr="00E87023" w:rsidRDefault="004F4D80" w:rsidP="004F4D80">
      <w:pPr>
        <w:pStyle w:val="3"/>
        <w:rPr>
          <w:sz w:val="22"/>
        </w:rPr>
      </w:pPr>
      <w:bookmarkStart w:id="1113" w:name="_Toc343690584"/>
      <w:bookmarkStart w:id="1114" w:name="_Toc372294428"/>
      <w:bookmarkStart w:id="1115" w:name="_Toc379288896"/>
      <w:bookmarkStart w:id="1116" w:name="_Toc384734780"/>
      <w:bookmarkStart w:id="1117" w:name="_Toc396984078"/>
      <w:bookmarkStart w:id="1118" w:name="_Toc423423681"/>
      <w:bookmarkStart w:id="1119" w:name="_Toc439170710"/>
      <w:bookmarkStart w:id="1120" w:name="_Toc439172812"/>
      <w:bookmarkStart w:id="1121" w:name="_Toc439173253"/>
      <w:bookmarkStart w:id="1122" w:name="_Toc439238249"/>
      <w:bookmarkStart w:id="1123" w:name="_Toc439252796"/>
      <w:bookmarkStart w:id="1124" w:name="_Toc439323770"/>
      <w:bookmarkStart w:id="1125" w:name="_Toc440361405"/>
      <w:bookmarkStart w:id="1126" w:name="_Toc440376287"/>
      <w:bookmarkStart w:id="1127" w:name="_Toc440382545"/>
      <w:bookmarkStart w:id="1128" w:name="_Toc440447215"/>
      <w:bookmarkStart w:id="1129" w:name="_Toc440632376"/>
      <w:bookmarkStart w:id="1130" w:name="_Toc440875148"/>
      <w:bookmarkStart w:id="1131"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2" w:name="_Toc343690585"/>
      <w:bookmarkStart w:id="1133" w:name="_Toc372294429"/>
      <w:bookmarkStart w:id="1134" w:name="_Toc379288897"/>
      <w:bookmarkStart w:id="1135" w:name="_Toc384734781"/>
      <w:bookmarkStart w:id="1136" w:name="_Toc396984079"/>
      <w:bookmarkStart w:id="1137" w:name="_Toc423423682"/>
      <w:bookmarkStart w:id="1138" w:name="_Toc439170711"/>
      <w:bookmarkStart w:id="1139" w:name="_Toc439172813"/>
      <w:bookmarkStart w:id="1140" w:name="_Toc439173254"/>
      <w:bookmarkStart w:id="1141" w:name="_Toc439238250"/>
      <w:bookmarkStart w:id="1142" w:name="_Toc439252797"/>
      <w:bookmarkStart w:id="1143" w:name="_Toc439323771"/>
      <w:bookmarkStart w:id="1144" w:name="_Toc440361406"/>
      <w:bookmarkStart w:id="1145" w:name="_Toc440376288"/>
      <w:bookmarkStart w:id="1146" w:name="_Toc440382546"/>
      <w:bookmarkStart w:id="1147" w:name="_Toc440447216"/>
      <w:bookmarkStart w:id="1148" w:name="_Toc440632377"/>
      <w:bookmarkStart w:id="1149" w:name="_Toc440875149"/>
      <w:bookmarkStart w:id="1150" w:name="_Toc441131136"/>
      <w:r w:rsidRPr="00D27071">
        <w:rPr>
          <w:szCs w:val="24"/>
        </w:rPr>
        <w:lastRenderedPageBreak/>
        <w:t>Инструкции по заполнению</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2" w:name="_Toc423423683"/>
      <w:bookmarkStart w:id="1153" w:name="_Ref440272051"/>
      <w:bookmarkStart w:id="1154" w:name="_Ref440274744"/>
      <w:bookmarkStart w:id="1155"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1"/>
      <w:bookmarkEnd w:id="1152"/>
      <w:bookmarkEnd w:id="1153"/>
      <w:bookmarkEnd w:id="1154"/>
      <w:bookmarkEnd w:id="1155"/>
    </w:p>
    <w:p w:rsidR="004F4D80" w:rsidRPr="008C4223" w:rsidRDefault="004F4D80" w:rsidP="004F4D80">
      <w:pPr>
        <w:pStyle w:val="3"/>
        <w:rPr>
          <w:szCs w:val="24"/>
        </w:rPr>
      </w:pPr>
      <w:bookmarkStart w:id="1156" w:name="_Toc343690587"/>
      <w:bookmarkStart w:id="1157" w:name="_Toc372294431"/>
      <w:bookmarkStart w:id="1158" w:name="_Toc379288899"/>
      <w:bookmarkStart w:id="1159" w:name="_Toc384734783"/>
      <w:bookmarkStart w:id="1160" w:name="_Toc396984081"/>
      <w:bookmarkStart w:id="1161" w:name="_Toc423423684"/>
      <w:bookmarkStart w:id="1162" w:name="_Toc439170713"/>
      <w:bookmarkStart w:id="1163" w:name="_Toc439172815"/>
      <w:bookmarkStart w:id="1164" w:name="_Toc439173256"/>
      <w:bookmarkStart w:id="1165" w:name="_Toc439238252"/>
      <w:bookmarkStart w:id="1166" w:name="_Toc439252799"/>
      <w:bookmarkStart w:id="1167" w:name="_Toc439323773"/>
      <w:bookmarkStart w:id="1168" w:name="_Toc440361408"/>
      <w:bookmarkStart w:id="1169" w:name="_Toc440376290"/>
      <w:bookmarkStart w:id="1170" w:name="_Toc440382548"/>
      <w:bookmarkStart w:id="1171" w:name="_Toc440447218"/>
      <w:bookmarkStart w:id="1172" w:name="_Toc440632379"/>
      <w:bookmarkStart w:id="1173" w:name="_Toc440875151"/>
      <w:bookmarkStart w:id="1174" w:name="_Toc441131138"/>
      <w:r w:rsidRPr="008C4223">
        <w:rPr>
          <w:szCs w:val="24"/>
        </w:rPr>
        <w:t xml:space="preserve">Форма </w:t>
      </w:r>
      <w:bookmarkEnd w:id="1156"/>
      <w:bookmarkEnd w:id="1157"/>
      <w:bookmarkEnd w:id="1158"/>
      <w:bookmarkEnd w:id="1159"/>
      <w:bookmarkEnd w:id="1160"/>
      <w:bookmarkEnd w:id="1161"/>
      <w:bookmarkEnd w:id="1162"/>
      <w:bookmarkEnd w:id="1163"/>
      <w:bookmarkEnd w:id="1164"/>
      <w:bookmarkEnd w:id="1165"/>
      <w:bookmarkEnd w:id="1166"/>
      <w:r w:rsidR="000D70B6" w:rsidRPr="000D70B6">
        <w:rPr>
          <w:szCs w:val="24"/>
        </w:rPr>
        <w:t>Согласия на обработку персональных данных</w:t>
      </w:r>
      <w:bookmarkEnd w:id="1167"/>
      <w:bookmarkEnd w:id="1168"/>
      <w:bookmarkEnd w:id="1169"/>
      <w:bookmarkEnd w:id="1170"/>
      <w:bookmarkEnd w:id="1171"/>
      <w:bookmarkEnd w:id="1172"/>
      <w:bookmarkEnd w:id="1173"/>
      <w:bookmarkEnd w:id="117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5" w:name="_Toc439252801"/>
      <w:bookmarkStart w:id="1176" w:name="_Toc439323774"/>
      <w:bookmarkStart w:id="1177" w:name="_Toc440361409"/>
      <w:bookmarkStart w:id="1178" w:name="_Toc440376291"/>
      <w:bookmarkStart w:id="1179" w:name="_Toc440382549"/>
      <w:bookmarkStart w:id="1180" w:name="_Toc440447219"/>
      <w:bookmarkStart w:id="1181" w:name="_Toc440632380"/>
      <w:bookmarkStart w:id="1182" w:name="_Toc440875152"/>
      <w:bookmarkStart w:id="1183" w:name="_Toc441131139"/>
      <w:r w:rsidRPr="005A2CAE">
        <w:rPr>
          <w:szCs w:val="24"/>
        </w:rPr>
        <w:lastRenderedPageBreak/>
        <w:t>Инструкции по заполнению</w:t>
      </w:r>
      <w:bookmarkEnd w:id="1175"/>
      <w:bookmarkEnd w:id="1176"/>
      <w:bookmarkEnd w:id="1177"/>
      <w:bookmarkEnd w:id="1178"/>
      <w:bookmarkEnd w:id="1179"/>
      <w:bookmarkEnd w:id="1180"/>
      <w:bookmarkEnd w:id="1181"/>
      <w:bookmarkEnd w:id="1182"/>
      <w:bookmarkEnd w:id="1183"/>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4" w:name="_Ref440272256"/>
      <w:bookmarkStart w:id="1185" w:name="_Ref440272678"/>
      <w:bookmarkStart w:id="1186" w:name="_Ref440274944"/>
      <w:bookmarkStart w:id="1187" w:name="_Toc441131140"/>
      <w:r w:rsidRPr="007A6A39">
        <w:lastRenderedPageBreak/>
        <w:t>Соглашение о неустойке (форма 1</w:t>
      </w:r>
      <w:r w:rsidR="00635719">
        <w:t>4</w:t>
      </w:r>
      <w:r w:rsidRPr="007A6A39">
        <w:t>)</w:t>
      </w:r>
      <w:bookmarkEnd w:id="1184"/>
      <w:bookmarkEnd w:id="1185"/>
      <w:bookmarkEnd w:id="1186"/>
      <w:bookmarkEnd w:id="1187"/>
    </w:p>
    <w:p w:rsidR="007A6A39" w:rsidRPr="007A6A39" w:rsidRDefault="007A6A39" w:rsidP="007A6A39">
      <w:pPr>
        <w:pStyle w:val="3"/>
        <w:rPr>
          <w:szCs w:val="24"/>
        </w:rPr>
      </w:pPr>
      <w:bookmarkStart w:id="1188" w:name="_Toc439170715"/>
      <w:bookmarkStart w:id="1189" w:name="_Toc439172817"/>
      <w:bookmarkStart w:id="1190" w:name="_Toc439173259"/>
      <w:bookmarkStart w:id="1191" w:name="_Toc439238255"/>
      <w:bookmarkStart w:id="1192" w:name="_Toc439252803"/>
      <w:bookmarkStart w:id="1193" w:name="_Toc439323776"/>
      <w:bookmarkStart w:id="1194" w:name="_Toc440361411"/>
      <w:bookmarkStart w:id="1195" w:name="_Toc440376293"/>
      <w:bookmarkStart w:id="1196" w:name="_Toc440382551"/>
      <w:bookmarkStart w:id="1197" w:name="_Toc440447221"/>
      <w:bookmarkStart w:id="1198" w:name="_Toc440632382"/>
      <w:bookmarkStart w:id="1199" w:name="_Toc440875154"/>
      <w:bookmarkStart w:id="1200" w:name="_Toc441131141"/>
      <w:r w:rsidRPr="007A6A39">
        <w:rPr>
          <w:szCs w:val="24"/>
        </w:rPr>
        <w:t>Форма соглашени</w:t>
      </w:r>
      <w:r w:rsidR="00E47073">
        <w:rPr>
          <w:szCs w:val="24"/>
        </w:rPr>
        <w:t>я</w:t>
      </w:r>
      <w:r w:rsidRPr="007A6A39">
        <w:rPr>
          <w:szCs w:val="24"/>
        </w:rPr>
        <w:t xml:space="preserve"> о неустойке</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91C55">
        <w:rPr>
          <w:vertAlign w:val="subscript"/>
        </w:rPr>
        <w:fldChar w:fldCharType="begin"/>
      </w:r>
      <w:r>
        <w:rPr>
          <w:vertAlign w:val="subscript"/>
        </w:rPr>
        <w:instrText xml:space="preserve"> REF _Ref440275279 \r \h </w:instrText>
      </w:r>
      <w:r w:rsidR="00891C55">
        <w:rPr>
          <w:vertAlign w:val="subscript"/>
        </w:rPr>
      </w:r>
      <w:r w:rsidR="00891C55">
        <w:rPr>
          <w:vertAlign w:val="subscript"/>
        </w:rPr>
        <w:fldChar w:fldCharType="separate"/>
      </w:r>
      <w:r w:rsidR="004E6E84">
        <w:rPr>
          <w:vertAlign w:val="subscript"/>
        </w:rPr>
        <w:t>1.1.4</w:t>
      </w:r>
      <w:r w:rsidR="00891C55">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891C55">
        <w:rPr>
          <w:vertAlign w:val="subscript"/>
        </w:rPr>
        <w:fldChar w:fldCharType="begin"/>
      </w:r>
      <w:r>
        <w:rPr>
          <w:vertAlign w:val="subscript"/>
        </w:rPr>
        <w:instrText xml:space="preserve"> REF _Ref440275279 \r \h </w:instrText>
      </w:r>
      <w:r w:rsidR="00891C55">
        <w:rPr>
          <w:vertAlign w:val="subscript"/>
        </w:rPr>
      </w:r>
      <w:r w:rsidR="00891C55">
        <w:rPr>
          <w:vertAlign w:val="subscript"/>
        </w:rPr>
        <w:fldChar w:fldCharType="separate"/>
      </w:r>
      <w:r w:rsidR="004E6E84">
        <w:rPr>
          <w:vertAlign w:val="subscript"/>
        </w:rPr>
        <w:t>1.1.4</w:t>
      </w:r>
      <w:r w:rsidR="00891C55">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1" w:name="_Toc439170716"/>
      <w:bookmarkStart w:id="1202" w:name="_Toc439172818"/>
      <w:bookmarkStart w:id="1203" w:name="_Toc439173260"/>
      <w:bookmarkStart w:id="1204" w:name="_Toc439238256"/>
      <w:bookmarkStart w:id="1205" w:name="_Toc439252804"/>
      <w:bookmarkStart w:id="1206" w:name="_Toc439323777"/>
      <w:bookmarkStart w:id="1207" w:name="_Toc440361412"/>
      <w:bookmarkStart w:id="1208" w:name="_Toc440376294"/>
      <w:bookmarkStart w:id="1209" w:name="_Toc440382552"/>
      <w:bookmarkStart w:id="1210" w:name="_Toc440447222"/>
      <w:bookmarkStart w:id="1211" w:name="_Toc440632383"/>
      <w:bookmarkStart w:id="1212" w:name="_Toc440875155"/>
      <w:bookmarkStart w:id="1213" w:name="_Toc441131142"/>
      <w:r w:rsidRPr="007857E5">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4" w:name="_Ref440272274"/>
      <w:bookmarkStart w:id="1215" w:name="_Ref440274756"/>
      <w:bookmarkStart w:id="1216"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4"/>
      <w:bookmarkEnd w:id="1215"/>
      <w:bookmarkEnd w:id="1216"/>
    </w:p>
    <w:p w:rsidR="007857E5" w:rsidRPr="00E47073" w:rsidRDefault="007857E5" w:rsidP="007857E5">
      <w:pPr>
        <w:pStyle w:val="3"/>
        <w:rPr>
          <w:szCs w:val="24"/>
        </w:rPr>
      </w:pPr>
      <w:bookmarkStart w:id="1217" w:name="_Toc439170718"/>
      <w:bookmarkStart w:id="1218" w:name="_Toc439172820"/>
      <w:bookmarkStart w:id="1219" w:name="_Toc439173262"/>
      <w:bookmarkStart w:id="1220" w:name="_Toc439238258"/>
      <w:bookmarkStart w:id="1221" w:name="_Toc439252806"/>
      <w:bookmarkStart w:id="1222" w:name="_Toc439323779"/>
      <w:bookmarkStart w:id="1223" w:name="_Toc440361414"/>
      <w:bookmarkStart w:id="1224" w:name="_Toc440376296"/>
      <w:bookmarkStart w:id="1225" w:name="_Toc440382554"/>
      <w:bookmarkStart w:id="1226" w:name="_Toc440447224"/>
      <w:bookmarkStart w:id="1227" w:name="_Toc440632385"/>
      <w:bookmarkStart w:id="1228" w:name="_Toc440875157"/>
      <w:bookmarkStart w:id="1229" w:name="_Toc441131144"/>
      <w:r w:rsidRPr="00E47073">
        <w:rPr>
          <w:szCs w:val="24"/>
        </w:rPr>
        <w:t xml:space="preserve">Форма </w:t>
      </w:r>
      <w:bookmarkEnd w:id="1217"/>
      <w:r w:rsidR="00E47073" w:rsidRPr="00E47073">
        <w:rPr>
          <w:szCs w:val="24"/>
        </w:rPr>
        <w:t>согласия Участника налоговым органам на разглашение сведений, составляющих налоговую тайну</w:t>
      </w:r>
      <w:bookmarkEnd w:id="1218"/>
      <w:bookmarkEnd w:id="1219"/>
      <w:bookmarkEnd w:id="1220"/>
      <w:bookmarkEnd w:id="1221"/>
      <w:bookmarkEnd w:id="1222"/>
      <w:bookmarkEnd w:id="1223"/>
      <w:bookmarkEnd w:id="1224"/>
      <w:bookmarkEnd w:id="1225"/>
      <w:bookmarkEnd w:id="1226"/>
      <w:bookmarkEnd w:id="1227"/>
      <w:bookmarkEnd w:id="1228"/>
      <w:bookmarkEnd w:id="122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0" w:name="_Toc300142269"/>
      <w:bookmarkStart w:id="1231" w:name="_Toc309735391"/>
      <w:bookmarkStart w:id="123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0"/>
      <w:r w:rsidRPr="007857E5">
        <w:rPr>
          <w:b/>
          <w:bCs w:val="0"/>
          <w:snapToGrid w:val="0"/>
          <w:sz w:val="24"/>
          <w:szCs w:val="24"/>
        </w:rPr>
        <w:t xml:space="preserve"> </w:t>
      </w:r>
      <w:bookmarkEnd w:id="1231"/>
      <w:bookmarkEnd w:id="123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3" w:name="_Toc439170719"/>
      <w:bookmarkStart w:id="1234" w:name="_Toc439172821"/>
      <w:bookmarkStart w:id="1235" w:name="_Toc439173263"/>
      <w:bookmarkStart w:id="1236" w:name="_Toc439238259"/>
      <w:bookmarkStart w:id="1237" w:name="_Toc439252807"/>
      <w:bookmarkStart w:id="1238" w:name="_Toc439323780"/>
      <w:bookmarkStart w:id="1239" w:name="_Toc440361415"/>
      <w:bookmarkStart w:id="1240" w:name="_Toc440376297"/>
      <w:bookmarkStart w:id="1241" w:name="_Toc440382555"/>
      <w:bookmarkStart w:id="1242" w:name="_Toc440447225"/>
      <w:bookmarkStart w:id="1243" w:name="_Toc440632386"/>
      <w:bookmarkStart w:id="1244" w:name="_Toc440875158"/>
      <w:bookmarkStart w:id="1245" w:name="_Toc441131145"/>
      <w:r w:rsidRPr="007857E5">
        <w:rPr>
          <w:szCs w:val="24"/>
        </w:rPr>
        <w:lastRenderedPageBreak/>
        <w:t>Инструкции по заполнению</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6" w:name="_Ref93268095"/>
      <w:bookmarkStart w:id="1247" w:name="_Ref93268099"/>
      <w:bookmarkStart w:id="1248" w:name="_Toc98253958"/>
      <w:bookmarkStart w:id="1249" w:name="_Toc165173884"/>
      <w:bookmarkStart w:id="1250" w:name="_Toc423423678"/>
      <w:bookmarkStart w:id="1251" w:name="_Ref440272510"/>
      <w:bookmarkStart w:id="1252" w:name="_Ref440274961"/>
      <w:bookmarkStart w:id="1253" w:name="_Ref90381141"/>
      <w:bookmarkStart w:id="1254" w:name="_Toc90385121"/>
      <w:bookmarkStart w:id="1255" w:name="_Toc98253952"/>
      <w:bookmarkStart w:id="1256" w:name="_Toc165173878"/>
      <w:bookmarkStart w:id="1257" w:name="_Toc423427449"/>
      <w:bookmarkStart w:id="1258"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9" w:name="_Toc90385125"/>
      <w:bookmarkStart w:id="1260" w:name="_Toc439170705"/>
      <w:bookmarkStart w:id="1261" w:name="_Toc439172807"/>
      <w:bookmarkStart w:id="1262" w:name="_Toc439173268"/>
      <w:bookmarkStart w:id="1263" w:name="_Toc439238264"/>
      <w:bookmarkStart w:id="1264" w:name="_Toc439252812"/>
      <w:bookmarkStart w:id="1265" w:name="_Toc439323785"/>
      <w:bookmarkStart w:id="1266" w:name="_Toc440361420"/>
      <w:bookmarkStart w:id="1267" w:name="_Toc440376302"/>
      <w:bookmarkStart w:id="1268" w:name="_Toc440382560"/>
      <w:bookmarkStart w:id="1269" w:name="_Toc440447230"/>
      <w:bookmarkStart w:id="1270" w:name="_Toc440632391"/>
      <w:bookmarkStart w:id="1271" w:name="_Toc440875160"/>
      <w:bookmarkStart w:id="1272" w:name="_Toc441131147"/>
      <w:r w:rsidRPr="00D904EF">
        <w:rPr>
          <w:szCs w:val="24"/>
        </w:rPr>
        <w:t xml:space="preserve">Форма </w:t>
      </w:r>
      <w:bookmarkEnd w:id="1259"/>
      <w:bookmarkEnd w:id="1260"/>
      <w:bookmarkEnd w:id="1261"/>
      <w:bookmarkEnd w:id="1262"/>
      <w:bookmarkEnd w:id="1263"/>
      <w:bookmarkEnd w:id="1264"/>
      <w:bookmarkEnd w:id="1265"/>
      <w:bookmarkEnd w:id="1266"/>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67"/>
      <w:bookmarkEnd w:id="1268"/>
      <w:bookmarkEnd w:id="1269"/>
      <w:bookmarkEnd w:id="1270"/>
      <w:bookmarkEnd w:id="1271"/>
      <w:bookmarkEnd w:id="12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3" w:name="_Toc90385126"/>
      <w:bookmarkStart w:id="1274" w:name="_Toc98253959"/>
      <w:bookmarkStart w:id="1275" w:name="_Toc157248211"/>
      <w:bookmarkStart w:id="1276" w:name="_Toc157496580"/>
      <w:bookmarkStart w:id="1277" w:name="_Toc158206119"/>
      <w:bookmarkStart w:id="1278" w:name="_Toc164057804"/>
      <w:bookmarkStart w:id="1279" w:name="_Toc164137154"/>
      <w:bookmarkStart w:id="1280" w:name="_Toc164161314"/>
      <w:bookmarkStart w:id="1281" w:name="_Toc165173885"/>
      <w:r>
        <w:rPr>
          <w:b/>
          <w:szCs w:val="24"/>
        </w:rPr>
        <w:br w:type="page"/>
      </w:r>
    </w:p>
    <w:p w:rsidR="00635719" w:rsidRPr="00D904EF" w:rsidRDefault="00635719" w:rsidP="00635719">
      <w:pPr>
        <w:pStyle w:val="3"/>
        <w:rPr>
          <w:szCs w:val="24"/>
        </w:rPr>
      </w:pPr>
      <w:bookmarkStart w:id="1282" w:name="_Toc439170706"/>
      <w:bookmarkStart w:id="1283" w:name="_Toc439172808"/>
      <w:bookmarkStart w:id="1284" w:name="_Toc439173269"/>
      <w:bookmarkStart w:id="1285" w:name="_Toc439238265"/>
      <w:bookmarkStart w:id="1286" w:name="_Toc439252813"/>
      <w:bookmarkStart w:id="1287" w:name="_Toc439323786"/>
      <w:bookmarkStart w:id="1288" w:name="_Toc440361421"/>
      <w:bookmarkStart w:id="1289" w:name="_Toc440376303"/>
      <w:bookmarkStart w:id="1290" w:name="_Toc440382561"/>
      <w:bookmarkStart w:id="1291" w:name="_Toc440447231"/>
      <w:bookmarkStart w:id="1292" w:name="_Toc440632392"/>
      <w:bookmarkStart w:id="1293" w:name="_Toc440875161"/>
      <w:bookmarkStart w:id="1294" w:name="_Toc441131148"/>
      <w:r w:rsidRPr="00D904EF">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891C55">
        <w:rPr>
          <w:sz w:val="24"/>
          <w:szCs w:val="24"/>
        </w:rPr>
        <w:fldChar w:fldCharType="begin"/>
      </w:r>
      <w:r w:rsidR="00C718E2">
        <w:rPr>
          <w:sz w:val="24"/>
          <w:szCs w:val="24"/>
        </w:rPr>
        <w:instrText xml:space="preserve"> REF _Ref440271628 \r \h </w:instrText>
      </w:r>
      <w:r w:rsidR="00891C55">
        <w:rPr>
          <w:sz w:val="24"/>
          <w:szCs w:val="24"/>
        </w:rPr>
      </w:r>
      <w:r w:rsidR="00891C55">
        <w:rPr>
          <w:sz w:val="24"/>
          <w:szCs w:val="24"/>
        </w:rPr>
        <w:fldChar w:fldCharType="separate"/>
      </w:r>
      <w:r w:rsidR="004E6E84">
        <w:rPr>
          <w:sz w:val="24"/>
          <w:szCs w:val="24"/>
        </w:rPr>
        <w:t>3.3.9</w:t>
      </w:r>
      <w:r w:rsidR="00891C5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91C55">
        <w:rPr>
          <w:sz w:val="24"/>
          <w:szCs w:val="24"/>
        </w:rPr>
        <w:fldChar w:fldCharType="begin"/>
      </w:r>
      <w:r w:rsidR="00D90031">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91C55">
        <w:rPr>
          <w:sz w:val="24"/>
          <w:szCs w:val="24"/>
        </w:rPr>
        <w:fldChar w:fldCharType="begin"/>
      </w:r>
      <w:r w:rsidR="00D90031">
        <w:rPr>
          <w:sz w:val="24"/>
          <w:szCs w:val="24"/>
        </w:rPr>
        <w:instrText xml:space="preserve"> REF _Ref440274337 \r \h </w:instrText>
      </w:r>
      <w:r w:rsidR="00891C55">
        <w:rPr>
          <w:sz w:val="24"/>
          <w:szCs w:val="24"/>
        </w:rPr>
      </w:r>
      <w:r w:rsidR="00891C55">
        <w:rPr>
          <w:sz w:val="24"/>
          <w:szCs w:val="24"/>
        </w:rPr>
        <w:fldChar w:fldCharType="separate"/>
      </w:r>
      <w:r w:rsidR="004E6E84">
        <w:rPr>
          <w:sz w:val="24"/>
          <w:szCs w:val="24"/>
        </w:rPr>
        <w:t>5.2</w:t>
      </w:r>
      <w:r w:rsidR="00891C5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891C55">
        <w:rPr>
          <w:sz w:val="24"/>
          <w:szCs w:val="24"/>
        </w:rPr>
        <w:fldChar w:fldCharType="begin"/>
      </w:r>
      <w:r w:rsidR="00D90031">
        <w:rPr>
          <w:sz w:val="24"/>
          <w:szCs w:val="24"/>
        </w:rPr>
        <w:instrText xml:space="preserve"> REF _Ref440274366 \r \h </w:instrText>
      </w:r>
      <w:r w:rsidR="00891C55">
        <w:rPr>
          <w:sz w:val="24"/>
          <w:szCs w:val="24"/>
        </w:rPr>
      </w:r>
      <w:r w:rsidR="00891C55">
        <w:rPr>
          <w:sz w:val="24"/>
          <w:szCs w:val="24"/>
        </w:rPr>
        <w:fldChar w:fldCharType="separate"/>
      </w:r>
      <w:r w:rsidR="004E6E84">
        <w:rPr>
          <w:sz w:val="24"/>
          <w:szCs w:val="24"/>
        </w:rPr>
        <w:t>5.4</w:t>
      </w:r>
      <w:r w:rsidR="00891C5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5" w:name="_Ref440376324"/>
      <w:bookmarkStart w:id="1296" w:name="_Ref440376401"/>
      <w:bookmarkStart w:id="1297"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5"/>
      <w:bookmarkEnd w:id="1296"/>
      <w:bookmarkEnd w:id="1297"/>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8" w:name="_Toc440376305"/>
      <w:bookmarkStart w:id="1299" w:name="_Toc440382563"/>
      <w:bookmarkStart w:id="1300" w:name="_Toc440447233"/>
      <w:bookmarkStart w:id="1301" w:name="_Toc440632394"/>
      <w:bookmarkStart w:id="1302" w:name="_Toc440875163"/>
      <w:bookmarkStart w:id="1303"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298"/>
      <w:bookmarkEnd w:id="1299"/>
      <w:bookmarkEnd w:id="1300"/>
      <w:bookmarkEnd w:id="1301"/>
      <w:bookmarkEnd w:id="1302"/>
      <w:bookmarkEnd w:id="130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4" w:name="_Toc440376306"/>
      <w:bookmarkStart w:id="1305" w:name="_Toc440382564"/>
      <w:bookmarkStart w:id="1306" w:name="_Toc440447234"/>
      <w:bookmarkStart w:id="1307" w:name="_Toc440632395"/>
      <w:bookmarkStart w:id="1308" w:name="_Toc440875164"/>
      <w:bookmarkStart w:id="1309" w:name="_Toc441131151"/>
      <w:r w:rsidRPr="00D904EF">
        <w:rPr>
          <w:szCs w:val="24"/>
        </w:rPr>
        <w:lastRenderedPageBreak/>
        <w:t>Инструкции по заполнению</w:t>
      </w:r>
      <w:bookmarkEnd w:id="1304"/>
      <w:bookmarkEnd w:id="1305"/>
      <w:bookmarkEnd w:id="1306"/>
      <w:bookmarkEnd w:id="1307"/>
      <w:bookmarkEnd w:id="1308"/>
      <w:bookmarkEnd w:id="130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91C55">
        <w:rPr>
          <w:sz w:val="24"/>
          <w:szCs w:val="24"/>
        </w:rPr>
        <w:fldChar w:fldCharType="begin"/>
      </w:r>
      <w:r w:rsidR="001A63D5">
        <w:rPr>
          <w:sz w:val="24"/>
          <w:szCs w:val="24"/>
        </w:rPr>
        <w:instrText xml:space="preserve"> REF _Ref440876660 \r \h </w:instrText>
      </w:r>
      <w:r w:rsidR="00891C55">
        <w:rPr>
          <w:sz w:val="24"/>
          <w:szCs w:val="24"/>
        </w:rPr>
      </w:r>
      <w:r w:rsidR="00891C55">
        <w:rPr>
          <w:sz w:val="24"/>
          <w:szCs w:val="24"/>
        </w:rPr>
        <w:fldChar w:fldCharType="separate"/>
      </w:r>
      <w:r w:rsidR="004E6E84">
        <w:rPr>
          <w:sz w:val="24"/>
          <w:szCs w:val="24"/>
        </w:rPr>
        <w:t>3.3.10</w:t>
      </w:r>
      <w:r w:rsidR="00891C5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91C55">
        <w:rPr>
          <w:sz w:val="24"/>
          <w:szCs w:val="24"/>
        </w:rPr>
        <w:fldChar w:fldCharType="begin"/>
      </w:r>
      <w:r>
        <w:rPr>
          <w:sz w:val="24"/>
          <w:szCs w:val="24"/>
        </w:rPr>
        <w:instrText xml:space="preserve"> REF _Ref55336310 \r \h </w:instrText>
      </w:r>
      <w:r w:rsidR="00891C55">
        <w:rPr>
          <w:sz w:val="24"/>
          <w:szCs w:val="24"/>
        </w:rPr>
      </w:r>
      <w:r w:rsidR="00891C55">
        <w:rPr>
          <w:sz w:val="24"/>
          <w:szCs w:val="24"/>
        </w:rPr>
        <w:fldChar w:fldCharType="separate"/>
      </w:r>
      <w:r w:rsidR="004E6E84">
        <w:rPr>
          <w:sz w:val="24"/>
          <w:szCs w:val="24"/>
        </w:rPr>
        <w:t>5.1</w:t>
      </w:r>
      <w:r w:rsidR="00891C5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891C55">
        <w:rPr>
          <w:sz w:val="24"/>
          <w:szCs w:val="24"/>
        </w:rPr>
        <w:fldChar w:fldCharType="begin"/>
      </w:r>
      <w:r w:rsidR="00CA1534">
        <w:rPr>
          <w:sz w:val="24"/>
          <w:szCs w:val="24"/>
        </w:rPr>
        <w:instrText xml:space="preserve"> REF _Ref440274337 \r \h </w:instrText>
      </w:r>
      <w:r w:rsidR="00891C55">
        <w:rPr>
          <w:sz w:val="24"/>
          <w:szCs w:val="24"/>
        </w:rPr>
      </w:r>
      <w:r w:rsidR="00891C55">
        <w:rPr>
          <w:sz w:val="24"/>
          <w:szCs w:val="24"/>
        </w:rPr>
        <w:fldChar w:fldCharType="separate"/>
      </w:r>
      <w:r w:rsidR="004E6E84">
        <w:rPr>
          <w:sz w:val="24"/>
          <w:szCs w:val="24"/>
        </w:rPr>
        <w:t>5.2</w:t>
      </w:r>
      <w:r w:rsidR="00891C5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891C55">
        <w:rPr>
          <w:sz w:val="24"/>
          <w:szCs w:val="24"/>
        </w:rPr>
        <w:fldChar w:fldCharType="begin"/>
      </w:r>
      <w:r w:rsidR="00CA1534">
        <w:rPr>
          <w:sz w:val="24"/>
          <w:szCs w:val="24"/>
        </w:rPr>
        <w:instrText xml:space="preserve"> REF _Ref440274366 \r \h </w:instrText>
      </w:r>
      <w:r w:rsidR="00891C55">
        <w:rPr>
          <w:sz w:val="24"/>
          <w:szCs w:val="24"/>
        </w:rPr>
      </w:r>
      <w:r w:rsidR="00891C55">
        <w:rPr>
          <w:sz w:val="24"/>
          <w:szCs w:val="24"/>
        </w:rPr>
        <w:fldChar w:fldCharType="separate"/>
      </w:r>
      <w:r w:rsidR="004E6E84">
        <w:rPr>
          <w:sz w:val="24"/>
          <w:szCs w:val="24"/>
        </w:rPr>
        <w:t>5.4</w:t>
      </w:r>
      <w:r w:rsidR="00891C55">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0" w:name="_Toc426108836"/>
      <w:bookmarkStart w:id="1311" w:name="_Ref441574460"/>
      <w:bookmarkStart w:id="1312" w:name="_Ref441574649"/>
      <w:bookmarkStart w:id="1313" w:name="_Toc441575251"/>
      <w:bookmarkStart w:id="1314" w:name="_Ref442187883"/>
      <w:r w:rsidRPr="00CC5A3A">
        <w:lastRenderedPageBreak/>
        <w:t>Расписка  сдачи-приемки соглашения о неустойке (форма 1</w:t>
      </w:r>
      <w:r>
        <w:t>8</w:t>
      </w:r>
      <w:r w:rsidRPr="00CC5A3A">
        <w:t>)</w:t>
      </w:r>
      <w:bookmarkEnd w:id="1310"/>
      <w:bookmarkEnd w:id="1311"/>
      <w:bookmarkEnd w:id="1312"/>
      <w:bookmarkEnd w:id="1313"/>
      <w:bookmarkEnd w:id="1314"/>
    </w:p>
    <w:p w:rsidR="002F273A" w:rsidRPr="00CC5A3A" w:rsidRDefault="002F273A" w:rsidP="002F273A">
      <w:pPr>
        <w:pStyle w:val="3"/>
        <w:rPr>
          <w:szCs w:val="24"/>
        </w:rPr>
      </w:pPr>
      <w:bookmarkStart w:id="1315" w:name="_Toc426108837"/>
      <w:bookmarkStart w:id="1316" w:name="_Ref441574456"/>
      <w:bookmarkStart w:id="1317" w:name="_Toc441575252"/>
      <w:r w:rsidRPr="00CC5A3A">
        <w:rPr>
          <w:szCs w:val="24"/>
        </w:rPr>
        <w:t xml:space="preserve">Форма Расписки  сдачи-приемки </w:t>
      </w:r>
      <w:bookmarkEnd w:id="1315"/>
      <w:r w:rsidRPr="00CC5A3A">
        <w:rPr>
          <w:szCs w:val="24"/>
        </w:rPr>
        <w:t>соглашения о неустойке</w:t>
      </w:r>
      <w:bookmarkEnd w:id="1316"/>
      <w:bookmarkEnd w:id="1317"/>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2F273A" w:rsidRPr="00047DE1" w:rsidTr="00E01F85">
        <w:tc>
          <w:tcPr>
            <w:tcW w:w="14863" w:type="dxa"/>
            <w:gridSpan w:val="7"/>
            <w:shd w:val="clear" w:color="auto" w:fill="auto"/>
          </w:tcPr>
          <w:p w:rsidR="002F273A" w:rsidRPr="00047DE1" w:rsidRDefault="002F273A" w:rsidP="00E01F85">
            <w:pPr>
              <w:pStyle w:val="afd"/>
              <w:rPr>
                <w:sz w:val="24"/>
                <w:szCs w:val="24"/>
              </w:rPr>
            </w:pPr>
            <w:r w:rsidRPr="00047DE1">
              <w:rPr>
                <w:b/>
                <w:sz w:val="24"/>
                <w:szCs w:val="24"/>
              </w:rPr>
              <w:t>ПОЛУЧЕНИЕ</w:t>
            </w:r>
            <w:r w:rsidRPr="00047DE1">
              <w:rPr>
                <w:sz w:val="24"/>
                <w:szCs w:val="24"/>
              </w:rPr>
              <w:t>:</w:t>
            </w:r>
          </w:p>
        </w:tc>
      </w:tr>
      <w:tr w:rsidR="002F273A" w:rsidRPr="00047DE1" w:rsidTr="00E01F85">
        <w:tc>
          <w:tcPr>
            <w:tcW w:w="2262" w:type="dxa"/>
            <w:shd w:val="clear" w:color="auto" w:fill="auto"/>
          </w:tcPr>
          <w:p w:rsidR="002F273A" w:rsidRPr="00047DE1" w:rsidRDefault="002F273A" w:rsidP="00E01F85">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E01F85">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E01F85">
            <w:pPr>
              <w:pStyle w:val="afd"/>
              <w:ind w:right="86"/>
              <w:rPr>
                <w:sz w:val="24"/>
                <w:szCs w:val="24"/>
              </w:rPr>
            </w:pPr>
            <w:r w:rsidRPr="00047DE1">
              <w:rPr>
                <w:sz w:val="24"/>
                <w:szCs w:val="24"/>
              </w:rPr>
              <w:t>Сдал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E01F85">
            <w:pPr>
              <w:pStyle w:val="afd"/>
              <w:ind w:right="86"/>
              <w:rPr>
                <w:sz w:val="24"/>
                <w:szCs w:val="24"/>
              </w:rPr>
            </w:pPr>
            <w:r w:rsidRPr="00047DE1">
              <w:rPr>
                <w:sz w:val="24"/>
                <w:szCs w:val="24"/>
              </w:rPr>
              <w:t>Получил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r>
      <w:tr w:rsidR="002F273A" w:rsidRPr="00047DE1" w:rsidTr="00E01F85">
        <w:tc>
          <w:tcPr>
            <w:tcW w:w="2262" w:type="dxa"/>
            <w:shd w:val="clear" w:color="auto" w:fill="auto"/>
          </w:tcPr>
          <w:p w:rsidR="002F273A" w:rsidRPr="00047DE1" w:rsidRDefault="002F273A" w:rsidP="00E01F85">
            <w:pPr>
              <w:pStyle w:val="afd"/>
              <w:rPr>
                <w:sz w:val="24"/>
                <w:szCs w:val="24"/>
              </w:rPr>
            </w:pPr>
          </w:p>
          <w:p w:rsidR="002F273A" w:rsidRPr="00047DE1" w:rsidRDefault="002F273A" w:rsidP="00E01F85">
            <w:pPr>
              <w:pStyle w:val="afd"/>
              <w:rPr>
                <w:sz w:val="24"/>
                <w:szCs w:val="24"/>
              </w:rPr>
            </w:pPr>
          </w:p>
        </w:tc>
        <w:tc>
          <w:tcPr>
            <w:tcW w:w="3800" w:type="dxa"/>
            <w:shd w:val="clear" w:color="auto" w:fill="auto"/>
          </w:tcPr>
          <w:p w:rsidR="002F273A" w:rsidRPr="00047DE1" w:rsidRDefault="002F273A" w:rsidP="00E01F85">
            <w:pPr>
              <w:pStyle w:val="afd"/>
              <w:rPr>
                <w:sz w:val="24"/>
                <w:szCs w:val="24"/>
              </w:rPr>
            </w:pPr>
          </w:p>
        </w:tc>
        <w:tc>
          <w:tcPr>
            <w:tcW w:w="1559" w:type="dxa"/>
            <w:shd w:val="clear" w:color="auto" w:fill="auto"/>
          </w:tcPr>
          <w:p w:rsidR="002F273A" w:rsidRPr="00047DE1" w:rsidRDefault="002F273A" w:rsidP="00E01F85">
            <w:pPr>
              <w:pStyle w:val="afd"/>
              <w:rPr>
                <w:sz w:val="24"/>
                <w:szCs w:val="24"/>
              </w:rPr>
            </w:pPr>
          </w:p>
        </w:tc>
        <w:tc>
          <w:tcPr>
            <w:tcW w:w="1418" w:type="dxa"/>
            <w:shd w:val="clear" w:color="auto" w:fill="auto"/>
          </w:tcPr>
          <w:p w:rsidR="002F273A" w:rsidRPr="00047DE1" w:rsidRDefault="002F273A" w:rsidP="00E01F85">
            <w:pPr>
              <w:pStyle w:val="afd"/>
              <w:rPr>
                <w:sz w:val="24"/>
                <w:szCs w:val="24"/>
              </w:rPr>
            </w:pPr>
          </w:p>
        </w:tc>
        <w:tc>
          <w:tcPr>
            <w:tcW w:w="1299" w:type="dxa"/>
            <w:shd w:val="clear" w:color="auto" w:fill="auto"/>
          </w:tcPr>
          <w:p w:rsidR="002F273A" w:rsidRPr="00047DE1" w:rsidRDefault="002F273A" w:rsidP="00E01F85">
            <w:pPr>
              <w:pStyle w:val="afd"/>
              <w:rPr>
                <w:sz w:val="24"/>
                <w:szCs w:val="24"/>
              </w:rPr>
            </w:pPr>
          </w:p>
        </w:tc>
        <w:tc>
          <w:tcPr>
            <w:tcW w:w="2262" w:type="dxa"/>
            <w:shd w:val="clear" w:color="auto" w:fill="auto"/>
          </w:tcPr>
          <w:p w:rsidR="002F273A" w:rsidRPr="00047DE1" w:rsidRDefault="002F273A" w:rsidP="00E01F85">
            <w:pPr>
              <w:pStyle w:val="afd"/>
              <w:rPr>
                <w:sz w:val="24"/>
                <w:szCs w:val="24"/>
              </w:rPr>
            </w:pPr>
          </w:p>
        </w:tc>
        <w:tc>
          <w:tcPr>
            <w:tcW w:w="2263" w:type="dxa"/>
            <w:shd w:val="clear" w:color="auto" w:fill="auto"/>
          </w:tcPr>
          <w:p w:rsidR="002F273A" w:rsidRPr="00047DE1" w:rsidRDefault="002F273A" w:rsidP="00E01F85">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047DE1">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18" w:name="_Toc426108838"/>
      <w:bookmarkStart w:id="1319" w:name="_Toc441575253"/>
      <w:r w:rsidRPr="00CC5A3A">
        <w:rPr>
          <w:szCs w:val="24"/>
        </w:rPr>
        <w:lastRenderedPageBreak/>
        <w:t>Инструкции по заполнению</w:t>
      </w:r>
      <w:bookmarkEnd w:id="1318"/>
      <w:bookmarkEnd w:id="1319"/>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67C" w:rsidRDefault="00C6167C">
      <w:pPr>
        <w:spacing w:line="240" w:lineRule="auto"/>
      </w:pPr>
      <w:r>
        <w:separator/>
      </w:r>
    </w:p>
  </w:endnote>
  <w:endnote w:type="continuationSeparator" w:id="0">
    <w:p w:rsidR="00C6167C" w:rsidRDefault="00C6167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891C55">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891C55" w:rsidRPr="00FA0376">
      <w:rPr>
        <w:sz w:val="16"/>
        <w:szCs w:val="16"/>
        <w:lang w:eastAsia="ru-RU"/>
      </w:rPr>
      <w:fldChar w:fldCharType="begin"/>
    </w:r>
    <w:r w:rsidRPr="00FA0376">
      <w:rPr>
        <w:sz w:val="16"/>
        <w:szCs w:val="16"/>
        <w:lang w:eastAsia="ru-RU"/>
      </w:rPr>
      <w:instrText xml:space="preserve"> PAGE </w:instrText>
    </w:r>
    <w:r w:rsidR="00891C55" w:rsidRPr="00FA0376">
      <w:rPr>
        <w:sz w:val="16"/>
        <w:szCs w:val="16"/>
        <w:lang w:eastAsia="ru-RU"/>
      </w:rPr>
      <w:fldChar w:fldCharType="separate"/>
    </w:r>
    <w:r w:rsidR="000D64FC">
      <w:rPr>
        <w:noProof/>
        <w:sz w:val="16"/>
        <w:szCs w:val="16"/>
        <w:lang w:eastAsia="ru-RU"/>
      </w:rPr>
      <w:t>4</w:t>
    </w:r>
    <w:r w:rsidR="00891C55" w:rsidRPr="00FA0376">
      <w:rPr>
        <w:sz w:val="16"/>
        <w:szCs w:val="16"/>
        <w:lang w:eastAsia="ru-RU"/>
      </w:rPr>
      <w:fldChar w:fldCharType="end"/>
    </w:r>
  </w:p>
  <w:p w:rsidR="00C52CCB" w:rsidRPr="00EE0539" w:rsidRDefault="00C52CC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43B68" w:rsidRPr="00A43B68">
      <w:rPr>
        <w:sz w:val="18"/>
        <w:szCs w:val="18"/>
      </w:rPr>
      <w:t xml:space="preserve">Договора на изготовление и поставку </w:t>
    </w:r>
    <w:proofErr w:type="spellStart"/>
    <w:r w:rsidR="00A43B68" w:rsidRPr="00A43B68">
      <w:rPr>
        <w:sz w:val="18"/>
        <w:szCs w:val="18"/>
      </w:rPr>
      <w:t>брендированной</w:t>
    </w:r>
    <w:proofErr w:type="spellEnd"/>
    <w:r w:rsidR="00A43B68" w:rsidRPr="00A43B68">
      <w:rPr>
        <w:sz w:val="18"/>
        <w:szCs w:val="18"/>
      </w:rPr>
      <w:t xml:space="preserve"> продукции для нужд ПАО «МРСК Центра»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67C" w:rsidRDefault="00C6167C">
      <w:pPr>
        <w:spacing w:line="240" w:lineRule="auto"/>
      </w:pPr>
      <w:r>
        <w:separator/>
      </w:r>
    </w:p>
  </w:footnote>
  <w:footnote w:type="continuationSeparator" w:id="0">
    <w:p w:rsidR="00C6167C" w:rsidRDefault="00C6167C">
      <w:pPr>
        <w:spacing w:line="240" w:lineRule="auto"/>
      </w:pPr>
      <w:r>
        <w:continuationSeparator/>
      </w:r>
    </w:p>
  </w:footnote>
  <w:footnote w:id="1">
    <w:p w:rsidR="00711000" w:rsidRDefault="00711000" w:rsidP="0071100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711000" w:rsidRDefault="00711000" w:rsidP="0071100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Pr="00930031" w:rsidRDefault="00C52CCB"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A4676D5"/>
    <w:multiLevelType w:val="hybridMultilevel"/>
    <w:tmpl w:val="114E62A0"/>
    <w:lvl w:ilvl="0" w:tplc="FFFFFFFF">
      <w:start w:val="1"/>
      <w:numFmt w:val="bullet"/>
      <w:lvlText w:val=""/>
      <w:lvlJc w:val="left"/>
      <w:pPr>
        <w:tabs>
          <w:tab w:val="num" w:pos="1202"/>
        </w:tabs>
        <w:ind w:left="1202" w:hanging="360"/>
      </w:pPr>
      <w:rPr>
        <w:rFonts w:ascii="Symbol" w:hAnsi="Symbol" w:hint="default"/>
      </w:rPr>
    </w:lvl>
    <w:lvl w:ilvl="1" w:tplc="FFFFFFFF" w:tentative="1">
      <w:start w:val="1"/>
      <w:numFmt w:val="bullet"/>
      <w:lvlText w:val="o"/>
      <w:lvlJc w:val="left"/>
      <w:pPr>
        <w:tabs>
          <w:tab w:val="num" w:pos="1922"/>
        </w:tabs>
        <w:ind w:left="1922" w:hanging="360"/>
      </w:pPr>
      <w:rPr>
        <w:rFonts w:ascii="Courier New" w:hAnsi="Courier New" w:cs="Courier New" w:hint="default"/>
      </w:rPr>
    </w:lvl>
    <w:lvl w:ilvl="2" w:tplc="FFFFFFFF" w:tentative="1">
      <w:start w:val="1"/>
      <w:numFmt w:val="bullet"/>
      <w:lvlText w:val=""/>
      <w:lvlJc w:val="left"/>
      <w:pPr>
        <w:tabs>
          <w:tab w:val="num" w:pos="2642"/>
        </w:tabs>
        <w:ind w:left="2642" w:hanging="360"/>
      </w:pPr>
      <w:rPr>
        <w:rFonts w:ascii="Wingdings" w:hAnsi="Wingdings" w:hint="default"/>
      </w:rPr>
    </w:lvl>
    <w:lvl w:ilvl="3" w:tplc="FFFFFFFF" w:tentative="1">
      <w:start w:val="1"/>
      <w:numFmt w:val="bullet"/>
      <w:lvlText w:val=""/>
      <w:lvlJc w:val="left"/>
      <w:pPr>
        <w:tabs>
          <w:tab w:val="num" w:pos="3362"/>
        </w:tabs>
        <w:ind w:left="3362" w:hanging="360"/>
      </w:pPr>
      <w:rPr>
        <w:rFonts w:ascii="Symbol" w:hAnsi="Symbol" w:hint="default"/>
      </w:rPr>
    </w:lvl>
    <w:lvl w:ilvl="4" w:tplc="FFFFFFFF" w:tentative="1">
      <w:start w:val="1"/>
      <w:numFmt w:val="bullet"/>
      <w:lvlText w:val="o"/>
      <w:lvlJc w:val="left"/>
      <w:pPr>
        <w:tabs>
          <w:tab w:val="num" w:pos="4082"/>
        </w:tabs>
        <w:ind w:left="4082" w:hanging="360"/>
      </w:pPr>
      <w:rPr>
        <w:rFonts w:ascii="Courier New" w:hAnsi="Courier New" w:cs="Courier New" w:hint="default"/>
      </w:rPr>
    </w:lvl>
    <w:lvl w:ilvl="5" w:tplc="FFFFFFFF" w:tentative="1">
      <w:start w:val="1"/>
      <w:numFmt w:val="bullet"/>
      <w:lvlText w:val=""/>
      <w:lvlJc w:val="left"/>
      <w:pPr>
        <w:tabs>
          <w:tab w:val="num" w:pos="4802"/>
        </w:tabs>
        <w:ind w:left="4802" w:hanging="360"/>
      </w:pPr>
      <w:rPr>
        <w:rFonts w:ascii="Wingdings" w:hAnsi="Wingdings" w:hint="default"/>
      </w:rPr>
    </w:lvl>
    <w:lvl w:ilvl="6" w:tplc="FFFFFFFF" w:tentative="1">
      <w:start w:val="1"/>
      <w:numFmt w:val="bullet"/>
      <w:lvlText w:val=""/>
      <w:lvlJc w:val="left"/>
      <w:pPr>
        <w:tabs>
          <w:tab w:val="num" w:pos="5522"/>
        </w:tabs>
        <w:ind w:left="5522" w:hanging="360"/>
      </w:pPr>
      <w:rPr>
        <w:rFonts w:ascii="Symbol" w:hAnsi="Symbol" w:hint="default"/>
      </w:rPr>
    </w:lvl>
    <w:lvl w:ilvl="7" w:tplc="FFFFFFFF" w:tentative="1">
      <w:start w:val="1"/>
      <w:numFmt w:val="bullet"/>
      <w:lvlText w:val="o"/>
      <w:lvlJc w:val="left"/>
      <w:pPr>
        <w:tabs>
          <w:tab w:val="num" w:pos="6242"/>
        </w:tabs>
        <w:ind w:left="6242" w:hanging="360"/>
      </w:pPr>
      <w:rPr>
        <w:rFonts w:ascii="Courier New" w:hAnsi="Courier New" w:cs="Courier New" w:hint="default"/>
      </w:rPr>
    </w:lvl>
    <w:lvl w:ilvl="8" w:tplc="FFFFFFFF" w:tentative="1">
      <w:start w:val="1"/>
      <w:numFmt w:val="bullet"/>
      <w:lvlText w:val=""/>
      <w:lvlJc w:val="left"/>
      <w:pPr>
        <w:tabs>
          <w:tab w:val="num" w:pos="6962"/>
        </w:tabs>
        <w:ind w:left="6962" w:hanging="360"/>
      </w:pPr>
      <w:rPr>
        <w:rFonts w:ascii="Wingdings" w:hAnsi="Wingdings" w:hint="default"/>
      </w:rPr>
    </w:lvl>
  </w:abstractNum>
  <w:abstractNum w:abstractNumId="124">
    <w:nsid w:val="5BB9062F"/>
    <w:multiLevelType w:val="hybridMultilevel"/>
    <w:tmpl w:val="78B4001E"/>
    <w:lvl w:ilvl="0" w:tplc="FFFFFFFF">
      <w:start w:val="7"/>
      <w:numFmt w:val="decimal"/>
      <w:lvlText w:val="%1."/>
      <w:lvlJc w:val="left"/>
      <w:pPr>
        <w:tabs>
          <w:tab w:val="num" w:pos="1800"/>
        </w:tabs>
        <w:ind w:left="1800" w:hanging="360"/>
      </w:pPr>
      <w:rPr>
        <w:rFonts w:hint="default"/>
      </w:rPr>
    </w:lvl>
    <w:lvl w:ilvl="1" w:tplc="FFFFFFFF">
      <w:start w:val="7"/>
      <w:numFmt w:val="decimal"/>
      <w:lvlText w:val="%2."/>
      <w:lvlJc w:val="left"/>
      <w:pPr>
        <w:tabs>
          <w:tab w:val="num" w:pos="1440"/>
        </w:tabs>
        <w:ind w:left="1440" w:hanging="360"/>
      </w:pPr>
      <w:rPr>
        <w:rFonts w:hint="default"/>
      </w:rPr>
    </w:lvl>
    <w:lvl w:ilvl="2" w:tplc="FFFFFFFF">
      <w:start w:val="1"/>
      <w:numFmt w:val="decimal"/>
      <w:lvlText w:val="7.%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4"/>
  </w:num>
  <w:num w:numId="23">
    <w:abstractNumId w:val="102"/>
  </w:num>
  <w:num w:numId="24">
    <w:abstractNumId w:val="136"/>
  </w:num>
  <w:num w:numId="25">
    <w:abstractNumId w:val="119"/>
  </w:num>
  <w:num w:numId="26">
    <w:abstractNumId w:val="111"/>
  </w:num>
  <w:num w:numId="27">
    <w:abstractNumId w:val="77"/>
  </w:num>
  <w:num w:numId="28">
    <w:abstractNumId w:val="101"/>
  </w:num>
  <w:num w:numId="29">
    <w:abstractNumId w:val="137"/>
  </w:num>
  <w:num w:numId="30">
    <w:abstractNumId w:val="97"/>
  </w:num>
  <w:num w:numId="31">
    <w:abstractNumId w:val="98"/>
  </w:num>
  <w:num w:numId="32">
    <w:abstractNumId w:val="117"/>
  </w:num>
  <w:num w:numId="33">
    <w:abstractNumId w:val="141"/>
  </w:num>
  <w:num w:numId="34">
    <w:abstractNumId w:val="122"/>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9"/>
  </w:num>
  <w:num w:numId="44">
    <w:abstractNumId w:val="104"/>
  </w:num>
  <w:num w:numId="45">
    <w:abstractNumId w:val="132"/>
  </w:num>
  <w:num w:numId="46">
    <w:abstractNumId w:val="0"/>
  </w:num>
  <w:num w:numId="47">
    <w:abstractNumId w:val="112"/>
  </w:num>
  <w:num w:numId="48">
    <w:abstractNumId w:val="128"/>
  </w:num>
  <w:num w:numId="49">
    <w:abstractNumId w:val="133"/>
  </w:num>
  <w:num w:numId="50">
    <w:abstractNumId w:val="120"/>
  </w:num>
  <w:num w:numId="51">
    <w:abstractNumId w:val="145"/>
  </w:num>
  <w:num w:numId="52">
    <w:abstractNumId w:val="127"/>
  </w:num>
  <w:num w:numId="53">
    <w:abstractNumId w:val="95"/>
  </w:num>
  <w:num w:numId="54">
    <w:abstractNumId w:val="130"/>
  </w:num>
  <w:num w:numId="55">
    <w:abstractNumId w:val="81"/>
  </w:num>
  <w:num w:numId="56">
    <w:abstractNumId w:val="135"/>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1"/>
  </w:num>
  <w:num w:numId="70">
    <w:abstractNumId w:val="138"/>
    <w:lvlOverride w:ilvl="0">
      <w:startOverride w:val="1"/>
    </w:lvlOverride>
  </w:num>
  <w:num w:numId="71">
    <w:abstractNumId w:val="78"/>
  </w:num>
  <w:num w:numId="72">
    <w:abstractNumId w:val="126"/>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9"/>
  </w:num>
  <w:num w:numId="80">
    <w:abstractNumId w:val="143"/>
  </w:num>
  <w:num w:numId="81">
    <w:abstractNumId w:val="92"/>
  </w:num>
  <w:num w:numId="82">
    <w:abstractNumId w:val="114"/>
  </w:num>
  <w:num w:numId="83">
    <w:abstractNumId w:val="90"/>
  </w:num>
  <w:num w:numId="84">
    <w:abstractNumId w:val="140"/>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23"/>
  </w:num>
  <w:num w:numId="96">
    <w:abstractNumId w:val="124"/>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16738"/>
  </w:hdrShapeDefaults>
  <w:footnotePr>
    <w:footnote w:id="-1"/>
    <w:footnote w:id="0"/>
  </w:footnotePr>
  <w:endnotePr>
    <w:endnote w:id="-1"/>
    <w:endnote w:id="0"/>
  </w:endnotePr>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4FC"/>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3554"/>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2536"/>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27D46"/>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6E84"/>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A2E2D"/>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4A89"/>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1C55"/>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05FAA"/>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3B6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25AE"/>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420E"/>
    <w:rsid w:val="00C47845"/>
    <w:rsid w:val="00C5024F"/>
    <w:rsid w:val="00C50CD1"/>
    <w:rsid w:val="00C521DF"/>
    <w:rsid w:val="00C52CCB"/>
    <w:rsid w:val="00C55B59"/>
    <w:rsid w:val="00C606DE"/>
    <w:rsid w:val="00C6167C"/>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209"/>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B4C6C"/>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F67C3-052B-4D79-949F-ADD8D556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80</Pages>
  <Words>22574</Words>
  <Characters>128673</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150946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72</cp:revision>
  <cp:lastPrinted>2015-12-29T14:27:00Z</cp:lastPrinted>
  <dcterms:created xsi:type="dcterms:W3CDTF">2016-01-13T12:36:00Z</dcterms:created>
  <dcterms:modified xsi:type="dcterms:W3CDTF">2016-02-17T12:07:00Z</dcterms:modified>
</cp:coreProperties>
</file>